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E9E5D" w14:textId="77777777" w:rsidR="00D53495" w:rsidRDefault="00D53495" w:rsidP="00D53495"/>
    <w:p w14:paraId="5AAE207D" w14:textId="77777777" w:rsidR="00D53495" w:rsidRDefault="00D53495" w:rsidP="00D53495">
      <w:pPr>
        <w:jc w:val="center"/>
        <w:rPr>
          <w:b/>
          <w:bCs/>
          <w:color w:val="000000"/>
        </w:rPr>
      </w:pPr>
    </w:p>
    <w:p w14:paraId="652138EB" w14:textId="77777777" w:rsidR="00D53495" w:rsidRDefault="00D53495" w:rsidP="00D53495">
      <w:pPr>
        <w:jc w:val="center"/>
        <w:rPr>
          <w:b/>
          <w:bCs/>
          <w:color w:val="000000"/>
        </w:rPr>
      </w:pPr>
    </w:p>
    <w:p w14:paraId="46918396" w14:textId="77777777" w:rsidR="00D53495" w:rsidRDefault="00D53495" w:rsidP="00D53495">
      <w:pPr>
        <w:jc w:val="center"/>
        <w:rPr>
          <w:b/>
          <w:bCs/>
          <w:color w:val="000000"/>
        </w:rPr>
      </w:pPr>
    </w:p>
    <w:p w14:paraId="5771E0C4" w14:textId="77777777" w:rsidR="00D53495" w:rsidRDefault="00D53495" w:rsidP="00D53495">
      <w:pPr>
        <w:jc w:val="center"/>
        <w:rPr>
          <w:b/>
          <w:i/>
        </w:rPr>
      </w:pPr>
    </w:p>
    <w:p w14:paraId="46C89FC9" w14:textId="77777777" w:rsidR="00D53495" w:rsidRDefault="00D53495" w:rsidP="00D53495">
      <w:pPr>
        <w:jc w:val="center"/>
        <w:rPr>
          <w:b/>
          <w:i/>
        </w:rPr>
      </w:pPr>
    </w:p>
    <w:p w14:paraId="19A6C108" w14:textId="77777777" w:rsidR="00321897" w:rsidRPr="00B450F8" w:rsidRDefault="00321897" w:rsidP="00321897">
      <w:pPr>
        <w:rPr>
          <w:sz w:val="24"/>
          <w:szCs w:val="24"/>
        </w:rPr>
      </w:pPr>
    </w:p>
    <w:p w14:paraId="2D480FAC" w14:textId="77777777" w:rsidR="00F16578" w:rsidRDefault="00F16578" w:rsidP="00F16578">
      <w:pPr>
        <w:rPr>
          <w:sz w:val="24"/>
          <w:szCs w:val="24"/>
        </w:rPr>
      </w:pPr>
    </w:p>
    <w:p w14:paraId="408E0310" w14:textId="77777777" w:rsidR="00E64771" w:rsidRDefault="00E64771" w:rsidP="00E64771">
      <w:pPr>
        <w:rPr>
          <w:sz w:val="24"/>
          <w:szCs w:val="24"/>
        </w:rPr>
      </w:pPr>
    </w:p>
    <w:p w14:paraId="231864E4" w14:textId="77777777" w:rsidR="00E64771" w:rsidRDefault="00E64771" w:rsidP="00E64771">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5475"/>
      </w:tblGrid>
      <w:tr w:rsidR="00E64771" w:rsidRPr="00C74287" w14:paraId="55111C1A" w14:textId="77777777" w:rsidTr="59E684C5">
        <w:trPr>
          <w:cantSplit/>
          <w:trHeight w:val="2581"/>
        </w:trPr>
        <w:tc>
          <w:tcPr>
            <w:tcW w:w="5475" w:type="dxa"/>
            <w:tcBorders>
              <w:top w:val="single" w:sz="6" w:space="0" w:color="auto"/>
              <w:left w:val="single" w:sz="6" w:space="0" w:color="auto"/>
              <w:bottom w:val="single" w:sz="12" w:space="0" w:color="auto"/>
              <w:right w:val="single" w:sz="12" w:space="0" w:color="auto"/>
            </w:tcBorders>
          </w:tcPr>
          <w:p w14:paraId="79E33DC4" w14:textId="77777777" w:rsidR="00E64771" w:rsidRPr="00C74287" w:rsidRDefault="00BA281F" w:rsidP="006178D1">
            <w:pPr>
              <w:pStyle w:val="TOCTitle"/>
              <w:jc w:val="center"/>
              <w:rPr>
                <w:bCs/>
                <w:sz w:val="48"/>
              </w:rPr>
            </w:pPr>
            <w:bookmarkStart w:id="0" w:name="_Toc217805929"/>
            <w:r>
              <w:rPr>
                <w:bCs/>
                <w:sz w:val="48"/>
              </w:rPr>
              <w:t>Template</w:t>
            </w:r>
            <w:r w:rsidR="00E64771">
              <w:rPr>
                <w:bCs/>
                <w:sz w:val="48"/>
              </w:rPr>
              <w:t xml:space="preserve"> </w:t>
            </w:r>
            <w:r w:rsidR="00FB7EB6">
              <w:rPr>
                <w:bCs/>
                <w:sz w:val="48"/>
              </w:rPr>
              <w:t>F</w:t>
            </w:r>
          </w:p>
          <w:p w14:paraId="1DC57839" w14:textId="77777777" w:rsidR="00E64771" w:rsidRPr="00C74287" w:rsidRDefault="00E64771" w:rsidP="006178D1">
            <w:pPr>
              <w:pStyle w:val="TOCTitle"/>
              <w:jc w:val="center"/>
              <w:rPr>
                <w:bCs/>
                <w:sz w:val="40"/>
              </w:rPr>
            </w:pPr>
            <w:r>
              <w:rPr>
                <w:bCs/>
                <w:sz w:val="40"/>
              </w:rPr>
              <w:t>Staff Experience</w:t>
            </w:r>
          </w:p>
          <w:p w14:paraId="3BA1EB77" w14:textId="77777777" w:rsidR="00E64771" w:rsidRDefault="00E64771" w:rsidP="006178D1"/>
          <w:p w14:paraId="4DD2F604" w14:textId="77777777" w:rsidR="00E64771" w:rsidRDefault="00E64771" w:rsidP="006178D1"/>
          <w:p w14:paraId="3134E3BA" w14:textId="5071EB44" w:rsidR="00E64771" w:rsidRPr="00C74287" w:rsidRDefault="00935A31" w:rsidP="002F184A">
            <w:pPr>
              <w:pStyle w:val="TOCTitle"/>
              <w:jc w:val="center"/>
            </w:pPr>
            <w:r>
              <w:t>RFP</w:t>
            </w:r>
            <w:r w:rsidR="00E64771">
              <w:t xml:space="preserve"> # </w:t>
            </w:r>
            <w:bookmarkEnd w:id="0"/>
            <w:r w:rsidR="00080A7D">
              <w:t>20</w:t>
            </w:r>
            <w:r w:rsidR="00870A62">
              <w:t>2</w:t>
            </w:r>
            <w:r w:rsidR="00C53F24">
              <w:t>5</w:t>
            </w:r>
            <w:r w:rsidR="00870A62">
              <w:t>-</w:t>
            </w:r>
            <w:r w:rsidR="58BD92A0">
              <w:t>06</w:t>
            </w:r>
          </w:p>
        </w:tc>
      </w:tr>
    </w:tbl>
    <w:p w14:paraId="0C7000DE" w14:textId="77777777" w:rsidR="00E64771" w:rsidRDefault="00E64771" w:rsidP="00E64771">
      <w:pPr>
        <w:rPr>
          <w:sz w:val="24"/>
          <w:szCs w:val="24"/>
        </w:rPr>
      </w:pPr>
    </w:p>
    <w:p w14:paraId="3FDDFBF2" w14:textId="77777777" w:rsidR="00E64771" w:rsidRDefault="00E64771" w:rsidP="00E64771">
      <w:pPr>
        <w:rPr>
          <w:sz w:val="24"/>
          <w:szCs w:val="24"/>
        </w:rPr>
      </w:pPr>
    </w:p>
    <w:p w14:paraId="42174EB4" w14:textId="77777777" w:rsidR="00E64771" w:rsidRDefault="00E64771" w:rsidP="00E64771">
      <w:pPr>
        <w:rPr>
          <w:sz w:val="24"/>
          <w:szCs w:val="24"/>
        </w:rPr>
      </w:pPr>
    </w:p>
    <w:p w14:paraId="1333166D" w14:textId="77777777" w:rsidR="00E64771" w:rsidRDefault="00E64771" w:rsidP="00E64771">
      <w:pPr>
        <w:rPr>
          <w:sz w:val="24"/>
          <w:szCs w:val="24"/>
        </w:rPr>
      </w:pPr>
    </w:p>
    <w:p w14:paraId="29F00E91" w14:textId="77777777" w:rsidR="00E64771" w:rsidRDefault="00E64771" w:rsidP="00E64771">
      <w:pPr>
        <w:rPr>
          <w:sz w:val="24"/>
          <w:szCs w:val="24"/>
        </w:rPr>
      </w:pPr>
    </w:p>
    <w:p w14:paraId="796BA8A3" w14:textId="77777777" w:rsidR="00E64771" w:rsidRDefault="00E64771" w:rsidP="00E64771">
      <w:pPr>
        <w:rPr>
          <w:sz w:val="24"/>
          <w:szCs w:val="24"/>
        </w:rPr>
      </w:pPr>
    </w:p>
    <w:p w14:paraId="32317EDC" w14:textId="77777777" w:rsidR="00E64771" w:rsidRDefault="00E64771" w:rsidP="00E64771">
      <w:pPr>
        <w:rPr>
          <w:sz w:val="24"/>
          <w:szCs w:val="24"/>
        </w:rPr>
      </w:pPr>
    </w:p>
    <w:p w14:paraId="2FDC8B53" w14:textId="77777777" w:rsidR="00E64771" w:rsidRPr="00946617" w:rsidRDefault="00E64771" w:rsidP="00E64771">
      <w:pPr>
        <w:rPr>
          <w:sz w:val="24"/>
          <w:szCs w:val="24"/>
        </w:rPr>
        <w:sectPr w:rsidR="00E64771" w:rsidRPr="00946617" w:rsidSect="001646C6">
          <w:headerReference w:type="default" r:id="rId11"/>
          <w:footerReference w:type="default" r:id="rId12"/>
          <w:footnotePr>
            <w:numRestart w:val="eachPage"/>
          </w:footnotePr>
          <w:pgSz w:w="12240" w:h="15840" w:code="1"/>
          <w:pgMar w:top="1440" w:right="1440" w:bottom="1440" w:left="1440" w:header="576" w:footer="576" w:gutter="0"/>
          <w:cols w:space="720"/>
        </w:sectPr>
      </w:pPr>
    </w:p>
    <w:p w14:paraId="3AD9BAFB" w14:textId="77777777" w:rsidR="00E64771" w:rsidRPr="00946617" w:rsidRDefault="00E64771" w:rsidP="00E64771">
      <w:pPr>
        <w:pStyle w:val="TOCTitle"/>
        <w:jc w:val="center"/>
      </w:pPr>
      <w:r w:rsidRPr="00946617">
        <w:lastRenderedPageBreak/>
        <w:t>Table of Contents</w:t>
      </w:r>
    </w:p>
    <w:p w14:paraId="4DE70221" w14:textId="77777777" w:rsidR="00E64771" w:rsidRPr="00946617" w:rsidRDefault="00E64771" w:rsidP="00E64771"/>
    <w:p w14:paraId="324988C0" w14:textId="77777777" w:rsidR="00881035" w:rsidRDefault="00A95851">
      <w:pPr>
        <w:pStyle w:val="TOC1"/>
        <w:tabs>
          <w:tab w:val="right" w:leader="dot" w:pos="9350"/>
        </w:tabs>
        <w:rPr>
          <w:rFonts w:asciiTheme="minorHAnsi" w:eastAsiaTheme="minorEastAsia" w:hAnsiTheme="minorHAnsi" w:cstheme="minorBidi"/>
          <w:noProof/>
        </w:rPr>
      </w:pPr>
      <w:r w:rsidRPr="00946617">
        <w:fldChar w:fldCharType="begin"/>
      </w:r>
      <w:r w:rsidR="00E64771" w:rsidRPr="00946617">
        <w:instrText xml:space="preserve"> TOC \o "1-3" \h \z \u </w:instrText>
      </w:r>
      <w:r w:rsidRPr="00946617">
        <w:fldChar w:fldCharType="separate"/>
      </w:r>
      <w:hyperlink w:anchor="_Toc385249591" w:history="1">
        <w:r w:rsidR="00881035" w:rsidRPr="005E03F8">
          <w:rPr>
            <w:rStyle w:val="Hyperlink"/>
            <w:noProof/>
          </w:rPr>
          <w:t>1.0 Staff Experience</w:t>
        </w:r>
        <w:r w:rsidR="00881035">
          <w:rPr>
            <w:noProof/>
            <w:webHidden/>
          </w:rPr>
          <w:tab/>
        </w:r>
        <w:r w:rsidR="00881035">
          <w:rPr>
            <w:noProof/>
            <w:webHidden/>
          </w:rPr>
          <w:fldChar w:fldCharType="begin"/>
        </w:r>
        <w:r w:rsidR="00881035">
          <w:rPr>
            <w:noProof/>
            <w:webHidden/>
          </w:rPr>
          <w:instrText xml:space="preserve"> PAGEREF _Toc385249591 \h </w:instrText>
        </w:r>
        <w:r w:rsidR="00881035">
          <w:rPr>
            <w:noProof/>
            <w:webHidden/>
          </w:rPr>
        </w:r>
        <w:r w:rsidR="00881035">
          <w:rPr>
            <w:noProof/>
            <w:webHidden/>
          </w:rPr>
          <w:fldChar w:fldCharType="separate"/>
        </w:r>
        <w:r w:rsidR="00865B1F">
          <w:rPr>
            <w:noProof/>
            <w:webHidden/>
          </w:rPr>
          <w:t>1</w:t>
        </w:r>
        <w:r w:rsidR="00881035">
          <w:rPr>
            <w:noProof/>
            <w:webHidden/>
          </w:rPr>
          <w:fldChar w:fldCharType="end"/>
        </w:r>
      </w:hyperlink>
    </w:p>
    <w:p w14:paraId="4A1002A5" w14:textId="77777777" w:rsidR="00881035" w:rsidRDefault="00881035">
      <w:pPr>
        <w:pStyle w:val="TOC1"/>
        <w:tabs>
          <w:tab w:val="right" w:leader="dot" w:pos="9350"/>
        </w:tabs>
        <w:rPr>
          <w:rFonts w:asciiTheme="minorHAnsi" w:eastAsiaTheme="minorEastAsia" w:hAnsiTheme="minorHAnsi" w:cstheme="minorBidi"/>
          <w:noProof/>
        </w:rPr>
      </w:pPr>
      <w:hyperlink w:anchor="_Toc385249592" w:history="1">
        <w:r w:rsidRPr="005E03F8">
          <w:rPr>
            <w:rStyle w:val="Hyperlink"/>
            <w:noProof/>
          </w:rPr>
          <w:t>2.0 Resumes</w:t>
        </w:r>
        <w:r>
          <w:rPr>
            <w:noProof/>
            <w:webHidden/>
          </w:rPr>
          <w:tab/>
        </w:r>
        <w:r>
          <w:rPr>
            <w:noProof/>
            <w:webHidden/>
          </w:rPr>
          <w:fldChar w:fldCharType="begin"/>
        </w:r>
        <w:r>
          <w:rPr>
            <w:noProof/>
            <w:webHidden/>
          </w:rPr>
          <w:instrText xml:space="preserve"> PAGEREF _Toc385249592 \h </w:instrText>
        </w:r>
        <w:r>
          <w:rPr>
            <w:noProof/>
            <w:webHidden/>
          </w:rPr>
        </w:r>
        <w:r>
          <w:rPr>
            <w:noProof/>
            <w:webHidden/>
          </w:rPr>
          <w:fldChar w:fldCharType="separate"/>
        </w:r>
        <w:r w:rsidR="00865B1F">
          <w:rPr>
            <w:noProof/>
            <w:webHidden/>
          </w:rPr>
          <w:t>3</w:t>
        </w:r>
        <w:r>
          <w:rPr>
            <w:noProof/>
            <w:webHidden/>
          </w:rPr>
          <w:fldChar w:fldCharType="end"/>
        </w:r>
      </w:hyperlink>
    </w:p>
    <w:p w14:paraId="63424610" w14:textId="77777777" w:rsidR="00E64771" w:rsidRPr="00946617" w:rsidRDefault="00A95851" w:rsidP="00E64771">
      <w:r w:rsidRPr="00946617">
        <w:fldChar w:fldCharType="end"/>
      </w:r>
    </w:p>
    <w:p w14:paraId="0086B0A7" w14:textId="77777777" w:rsidR="00E64771" w:rsidRPr="00946617" w:rsidRDefault="00E64771" w:rsidP="00E64771">
      <w:pPr>
        <w:sectPr w:rsidR="00E64771" w:rsidRPr="00946617" w:rsidSect="00CD1051">
          <w:headerReference w:type="even" r:id="rId13"/>
          <w:headerReference w:type="default" r:id="rId14"/>
          <w:footerReference w:type="default" r:id="rId15"/>
          <w:headerReference w:type="first" r:id="rId16"/>
          <w:footnotePr>
            <w:numRestart w:val="eachPage"/>
          </w:footnotePr>
          <w:pgSz w:w="12240" w:h="15840" w:code="1"/>
          <w:pgMar w:top="1440" w:right="1440" w:bottom="1440" w:left="1440" w:header="720" w:footer="576" w:gutter="0"/>
          <w:pgNumType w:fmt="lowerRoman" w:start="1"/>
          <w:cols w:space="720"/>
          <w:docGrid w:linePitch="299"/>
        </w:sectPr>
      </w:pPr>
    </w:p>
    <w:p w14:paraId="4A33AC2B" w14:textId="77777777" w:rsidR="00E64771" w:rsidRPr="00706EFB" w:rsidRDefault="00F26D44" w:rsidP="00E64771">
      <w:pPr>
        <w:pStyle w:val="Num-Heading1"/>
      </w:pPr>
      <w:bookmarkStart w:id="3" w:name="_Toc385249591"/>
      <w:bookmarkStart w:id="4" w:name="_Toc186008451"/>
      <w:r>
        <w:lastRenderedPageBreak/>
        <w:t xml:space="preserve">1.0 </w:t>
      </w:r>
      <w:r w:rsidR="00E64771">
        <w:t>Staff Experience</w:t>
      </w:r>
      <w:bookmarkEnd w:id="3"/>
    </w:p>
    <w:bookmarkEnd w:id="4"/>
    <w:p w14:paraId="3B60BBA0" w14:textId="26862EB0" w:rsidR="00E64771" w:rsidRPr="00683E62" w:rsidRDefault="00E64771" w:rsidP="00E64771">
      <w:r w:rsidRPr="00213775">
        <w:t xml:space="preserve">The </w:t>
      </w:r>
      <w:r w:rsidR="00870A62">
        <w:t>Proposer</w:t>
      </w:r>
      <w:r w:rsidRPr="00213775">
        <w:t xml:space="preserve"> must provid</w:t>
      </w:r>
      <w:r>
        <w:t>e a completed Staff Experience reference f</w:t>
      </w:r>
      <w:r w:rsidRPr="00213775">
        <w:t xml:space="preserve">orm for </w:t>
      </w:r>
      <w:r w:rsidRPr="00E074FD">
        <w:rPr>
          <w:u w:val="single"/>
        </w:rPr>
        <w:t>each</w:t>
      </w:r>
      <w:r w:rsidRPr="00213775">
        <w:t xml:space="preserve"> proposed </w:t>
      </w:r>
      <w:r w:rsidR="006E1564">
        <w:t>K</w:t>
      </w:r>
      <w:r>
        <w:t xml:space="preserve">ey </w:t>
      </w:r>
      <w:r w:rsidR="004E2654">
        <w:t xml:space="preserve">Project </w:t>
      </w:r>
      <w:r w:rsidR="006E1564">
        <w:t>P</w:t>
      </w:r>
      <w:r>
        <w:t xml:space="preserve">ersonnel (includes both the </w:t>
      </w:r>
      <w:r w:rsidR="00870A62">
        <w:t>Proposer</w:t>
      </w:r>
      <w:r>
        <w:t xml:space="preserve"> and Subcontractor staff). </w:t>
      </w:r>
    </w:p>
    <w:p w14:paraId="090AAB71" w14:textId="04B9D867" w:rsidR="00E64771" w:rsidRDefault="00E64771" w:rsidP="00E64771">
      <w:r w:rsidRPr="009F4B89">
        <w:rPr>
          <w:b/>
        </w:rPr>
        <w:t>Instructions:</w:t>
      </w:r>
      <w:r>
        <w:t xml:space="preserve"> </w:t>
      </w:r>
      <w:r w:rsidRPr="00683E62">
        <w:t xml:space="preserve">For each project experience listed, indicate the </w:t>
      </w:r>
      <w:r>
        <w:t xml:space="preserve">client </w:t>
      </w:r>
      <w:r w:rsidRPr="00683E62">
        <w:t xml:space="preserve">name and </w:t>
      </w:r>
      <w:r>
        <w:t>client</w:t>
      </w:r>
      <w:r w:rsidRPr="00683E62">
        <w:t xml:space="preserve"> contact information, whether the project was for a public sector agency, project name,</w:t>
      </w:r>
      <w:r w:rsidRPr="00BD1CE0">
        <w:t xml:space="preserve"> start and end dates </w:t>
      </w:r>
      <w:r w:rsidR="00870A62">
        <w:t xml:space="preserve">between which </w:t>
      </w:r>
      <w:r w:rsidRPr="00BD1CE0">
        <w:t>the team member performed the role</w:t>
      </w:r>
      <w:r w:rsidRPr="00683E62">
        <w:t>, duration of the experience</w:t>
      </w:r>
      <w:r w:rsidR="00870A62">
        <w:t>,</w:t>
      </w:r>
      <w:r>
        <w:t xml:space="preserve"> and whether the project included </w:t>
      </w:r>
      <w:r w:rsidR="004E2654">
        <w:t>software and/or services implementation / configuration</w:t>
      </w:r>
      <w:r>
        <w:t>.</w:t>
      </w:r>
      <w:r w:rsidR="004E2654">
        <w:t xml:space="preserve">  The </w:t>
      </w:r>
      <w:r w:rsidR="00870A62">
        <w:t>Proposer</w:t>
      </w:r>
      <w:r w:rsidR="004E2654">
        <w:t xml:space="preserve"> may </w:t>
      </w:r>
      <w:r w:rsidR="007A4BBA">
        <w:t>duplicate</w:t>
      </w:r>
      <w:r w:rsidR="004E2654">
        <w:t xml:space="preserve"> Table 1 in its entirety, once per </w:t>
      </w:r>
      <w:r w:rsidR="00865B1F">
        <w:t xml:space="preserve">each </w:t>
      </w:r>
      <w:r w:rsidR="004E2654">
        <w:t>Key Project Personnel.</w:t>
      </w:r>
    </w:p>
    <w:p w14:paraId="795FB802" w14:textId="77777777" w:rsidR="00E64771" w:rsidRDefault="00E64771" w:rsidP="00E64771">
      <w:pPr>
        <w:rPr>
          <w:b/>
          <w:u w:val="single"/>
        </w:rPr>
      </w:pPr>
      <w:r w:rsidRPr="00EB516A">
        <w:rPr>
          <w:b/>
          <w:u w:val="single"/>
        </w:rPr>
        <w:t>Respondents are not to change any of the completed cells in the following table.  Any changes to the completed cells in the following table could lead to the disqualification of a respondent.</w:t>
      </w:r>
    </w:p>
    <w:p w14:paraId="68231A23" w14:textId="77777777" w:rsidR="002F184A" w:rsidRPr="002F184A" w:rsidRDefault="00A95851" w:rsidP="002F184A">
      <w:pPr>
        <w:pStyle w:val="TableNumberedList"/>
        <w:numPr>
          <w:ilvl w:val="0"/>
          <w:numId w:val="0"/>
        </w:numPr>
        <w:ind w:left="1080" w:hanging="1080"/>
      </w:pPr>
      <w:r>
        <w:fldChar w:fldCharType="begin"/>
      </w:r>
      <w:r w:rsidR="006E1564">
        <w:instrText xml:space="preserve"> REF _Ref333221110 \h </w:instrText>
      </w:r>
      <w:r>
        <w:fldChar w:fldCharType="separate"/>
      </w:r>
      <w:r w:rsidR="006E1564">
        <w:t xml:space="preserve">Table </w:t>
      </w:r>
      <w:r w:rsidR="006E1564">
        <w:rPr>
          <w:noProof/>
        </w:rPr>
        <w:t>1</w:t>
      </w:r>
      <w:r>
        <w:fldChar w:fldCharType="end"/>
      </w:r>
      <w:r w:rsidR="002F184A">
        <w:tab/>
        <w:t>Staff Experience</w:t>
      </w:r>
    </w:p>
    <w:tbl>
      <w:tblPr>
        <w:tblW w:w="5038"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210"/>
        <w:gridCol w:w="385"/>
        <w:gridCol w:w="70"/>
        <w:gridCol w:w="340"/>
        <w:gridCol w:w="705"/>
        <w:gridCol w:w="2001"/>
        <w:gridCol w:w="1247"/>
        <w:gridCol w:w="799"/>
        <w:gridCol w:w="1856"/>
        <w:gridCol w:w="788"/>
      </w:tblGrid>
      <w:tr w:rsidR="00E64771" w:rsidRPr="002A4E3F" w14:paraId="7F3A30F0" w14:textId="77777777" w:rsidTr="00C23280">
        <w:tc>
          <w:tcPr>
            <w:tcW w:w="1442" w:type="pct"/>
            <w:gridSpan w:val="5"/>
            <w:shd w:val="clear" w:color="auto" w:fill="FFFFFF"/>
            <w:vAlign w:val="center"/>
          </w:tcPr>
          <w:p w14:paraId="25AEA2D5" w14:textId="77777777" w:rsidR="00E64771" w:rsidRPr="00FD203F" w:rsidRDefault="00E64771" w:rsidP="006178D1">
            <w:pPr>
              <w:pStyle w:val="TableHeading"/>
              <w:jc w:val="left"/>
            </w:pPr>
            <w:r>
              <w:t>Team Member Name:</w:t>
            </w:r>
          </w:p>
        </w:tc>
        <w:tc>
          <w:tcPr>
            <w:tcW w:w="3558" w:type="pct"/>
            <w:gridSpan w:val="5"/>
            <w:shd w:val="clear" w:color="auto" w:fill="FFFFFF"/>
            <w:vAlign w:val="center"/>
          </w:tcPr>
          <w:p w14:paraId="37A9915B" w14:textId="77777777" w:rsidR="00E64771" w:rsidRPr="007923BA" w:rsidRDefault="00E64771" w:rsidP="006178D1">
            <w:pPr>
              <w:pStyle w:val="TableHeading"/>
              <w:jc w:val="left"/>
            </w:pPr>
            <w:r w:rsidRPr="007923BA">
              <w:t xml:space="preserve"> </w:t>
            </w:r>
          </w:p>
        </w:tc>
      </w:tr>
      <w:tr w:rsidR="00E64771" w:rsidRPr="00FD203F" w14:paraId="49A3303A" w14:textId="77777777" w:rsidTr="00C23280">
        <w:tc>
          <w:tcPr>
            <w:tcW w:w="1442" w:type="pct"/>
            <w:gridSpan w:val="5"/>
            <w:vAlign w:val="center"/>
          </w:tcPr>
          <w:p w14:paraId="76746211" w14:textId="77777777" w:rsidR="00E64771" w:rsidRPr="002A4E3F" w:rsidRDefault="00E64771" w:rsidP="006178D1">
            <w:pPr>
              <w:pStyle w:val="TableText"/>
              <w:rPr>
                <w:b/>
                <w:bCs/>
              </w:rPr>
            </w:pPr>
            <w:r w:rsidRPr="002A4E3F">
              <w:rPr>
                <w:b/>
                <w:bCs/>
              </w:rPr>
              <w:t>Description of Skill Sets and Experience</w:t>
            </w:r>
          </w:p>
        </w:tc>
        <w:tc>
          <w:tcPr>
            <w:tcW w:w="3558" w:type="pct"/>
            <w:gridSpan w:val="5"/>
            <w:vAlign w:val="center"/>
          </w:tcPr>
          <w:p w14:paraId="69E3222E" w14:textId="77777777" w:rsidR="00E64771" w:rsidRPr="002A4E3F" w:rsidRDefault="00E64771" w:rsidP="006178D1">
            <w:pPr>
              <w:pStyle w:val="TableText"/>
              <w:jc w:val="center"/>
              <w:rPr>
                <w:b/>
                <w:bCs/>
              </w:rPr>
            </w:pPr>
          </w:p>
        </w:tc>
      </w:tr>
      <w:tr w:rsidR="00E64771" w:rsidRPr="002A4E3F" w14:paraId="2A71D1FA" w14:textId="77777777" w:rsidTr="00C23280">
        <w:tc>
          <w:tcPr>
            <w:tcW w:w="1442" w:type="pct"/>
            <w:gridSpan w:val="5"/>
            <w:vAlign w:val="center"/>
          </w:tcPr>
          <w:p w14:paraId="147E0208" w14:textId="77777777" w:rsidR="00E64771" w:rsidRPr="002A4E3F" w:rsidRDefault="00E64771" w:rsidP="006178D1">
            <w:pPr>
              <w:pStyle w:val="TableText"/>
              <w:rPr>
                <w:b/>
                <w:bCs/>
              </w:rPr>
            </w:pPr>
            <w:r w:rsidRPr="002A4E3F">
              <w:rPr>
                <w:b/>
                <w:bCs/>
              </w:rPr>
              <w:t>Proposed Project Role:</w:t>
            </w:r>
          </w:p>
        </w:tc>
        <w:tc>
          <w:tcPr>
            <w:tcW w:w="2152" w:type="pct"/>
            <w:gridSpan w:val="3"/>
            <w:vAlign w:val="center"/>
          </w:tcPr>
          <w:p w14:paraId="4120A208" w14:textId="77777777" w:rsidR="00E64771" w:rsidRPr="002A4E3F" w:rsidRDefault="00E64771" w:rsidP="006178D1">
            <w:pPr>
              <w:pStyle w:val="TableText"/>
              <w:rPr>
                <w:b/>
                <w:bCs/>
              </w:rPr>
            </w:pPr>
          </w:p>
        </w:tc>
        <w:tc>
          <w:tcPr>
            <w:tcW w:w="987" w:type="pct"/>
            <w:vAlign w:val="center"/>
          </w:tcPr>
          <w:p w14:paraId="1BF4DE6E" w14:textId="77777777" w:rsidR="00E64771" w:rsidRPr="002A4E3F" w:rsidRDefault="00E64771" w:rsidP="006178D1">
            <w:pPr>
              <w:pStyle w:val="TableText"/>
              <w:rPr>
                <w:b/>
                <w:bCs/>
              </w:rPr>
            </w:pPr>
            <w:r w:rsidRPr="002A4E3F">
              <w:rPr>
                <w:b/>
                <w:bCs/>
              </w:rPr>
              <w:t>Subcontractor (Y/N)?</w:t>
            </w:r>
          </w:p>
        </w:tc>
        <w:tc>
          <w:tcPr>
            <w:tcW w:w="420" w:type="pct"/>
            <w:vAlign w:val="center"/>
          </w:tcPr>
          <w:p w14:paraId="1C05ED6B" w14:textId="77777777" w:rsidR="00E64771" w:rsidRPr="002A4E3F" w:rsidRDefault="00E64771" w:rsidP="006178D1">
            <w:pPr>
              <w:pStyle w:val="TableText"/>
              <w:jc w:val="center"/>
              <w:rPr>
                <w:b/>
                <w:bCs/>
              </w:rPr>
            </w:pPr>
          </w:p>
        </w:tc>
      </w:tr>
      <w:tr w:rsidR="00E64771" w:rsidRPr="00FD203F" w14:paraId="0904D538" w14:textId="77777777" w:rsidTr="00C23280">
        <w:tc>
          <w:tcPr>
            <w:tcW w:w="1442" w:type="pct"/>
            <w:gridSpan w:val="5"/>
            <w:vAlign w:val="center"/>
          </w:tcPr>
          <w:p w14:paraId="6B912ED2" w14:textId="77777777" w:rsidR="00E64771" w:rsidRPr="002A4E3F" w:rsidRDefault="00E64771" w:rsidP="006178D1">
            <w:pPr>
              <w:pStyle w:val="TableText"/>
              <w:rPr>
                <w:b/>
                <w:bCs/>
              </w:rPr>
            </w:pPr>
            <w:r w:rsidRPr="002A4E3F">
              <w:rPr>
                <w:b/>
                <w:bCs/>
              </w:rPr>
              <w:t>Years Experience in Role:</w:t>
            </w:r>
          </w:p>
        </w:tc>
        <w:tc>
          <w:tcPr>
            <w:tcW w:w="3558" w:type="pct"/>
            <w:gridSpan w:val="5"/>
            <w:vAlign w:val="center"/>
          </w:tcPr>
          <w:p w14:paraId="3BBE27AC" w14:textId="77777777" w:rsidR="00E64771" w:rsidRPr="002A4E3F" w:rsidRDefault="00E64771" w:rsidP="006178D1">
            <w:pPr>
              <w:pStyle w:val="TableText"/>
              <w:jc w:val="center"/>
              <w:rPr>
                <w:b/>
                <w:bCs/>
              </w:rPr>
            </w:pPr>
          </w:p>
        </w:tc>
      </w:tr>
      <w:tr w:rsidR="00E64771" w:rsidRPr="00FD203F" w14:paraId="22F0119D" w14:textId="77777777" w:rsidTr="00C23280">
        <w:tc>
          <w:tcPr>
            <w:tcW w:w="5000" w:type="pct"/>
            <w:gridSpan w:val="10"/>
            <w:shd w:val="clear" w:color="auto" w:fill="1F497D" w:themeFill="text2"/>
            <w:vAlign w:val="center"/>
          </w:tcPr>
          <w:p w14:paraId="19746FC1" w14:textId="77777777" w:rsidR="00E64771" w:rsidRPr="004E2654" w:rsidRDefault="00E64771" w:rsidP="006178D1">
            <w:pPr>
              <w:pStyle w:val="TableText"/>
              <w:jc w:val="center"/>
              <w:rPr>
                <w:b/>
                <w:bCs/>
                <w:color w:val="FFFFFF" w:themeColor="background1"/>
              </w:rPr>
            </w:pPr>
            <w:r w:rsidRPr="004E2654">
              <w:rPr>
                <w:b/>
                <w:bCs/>
                <w:color w:val="FFFFFF" w:themeColor="background1"/>
              </w:rPr>
              <w:t>References (3)</w:t>
            </w:r>
          </w:p>
        </w:tc>
      </w:tr>
      <w:tr w:rsidR="00E64771" w:rsidRPr="00FD203F" w14:paraId="31DBBF2B" w14:textId="77777777" w:rsidTr="00C23280">
        <w:tc>
          <w:tcPr>
            <w:tcW w:w="5000" w:type="pct"/>
            <w:gridSpan w:val="10"/>
            <w:shd w:val="clear" w:color="auto" w:fill="1F497D" w:themeFill="text2"/>
            <w:vAlign w:val="center"/>
          </w:tcPr>
          <w:p w14:paraId="6EE066FC" w14:textId="77777777" w:rsidR="00E64771" w:rsidRPr="004E2654" w:rsidRDefault="00E64771" w:rsidP="00EB6A62">
            <w:pPr>
              <w:pStyle w:val="TableText"/>
              <w:keepNext/>
              <w:rPr>
                <w:b/>
                <w:bCs/>
                <w:color w:val="FFFFFF" w:themeColor="background1"/>
              </w:rPr>
            </w:pPr>
            <w:r w:rsidRPr="004E2654">
              <w:rPr>
                <w:b/>
                <w:bCs/>
                <w:color w:val="FFFFFF" w:themeColor="background1"/>
              </w:rPr>
              <w:t>Reference 1</w:t>
            </w:r>
          </w:p>
        </w:tc>
      </w:tr>
      <w:tr w:rsidR="00E64771" w:rsidRPr="00FD203F" w14:paraId="28EF0BF5" w14:textId="77777777" w:rsidTr="00C23280">
        <w:tc>
          <w:tcPr>
            <w:tcW w:w="849" w:type="pct"/>
            <w:gridSpan w:val="2"/>
            <w:shd w:val="clear" w:color="auto" w:fill="FFFFFF"/>
            <w:vAlign w:val="center"/>
          </w:tcPr>
          <w:p w14:paraId="5641A492" w14:textId="77777777" w:rsidR="00E64771" w:rsidRPr="002A4E3F" w:rsidRDefault="00E64771" w:rsidP="006178D1">
            <w:pPr>
              <w:pStyle w:val="TableText"/>
              <w:rPr>
                <w:b/>
                <w:bCs/>
              </w:rPr>
            </w:pPr>
            <w:r w:rsidRPr="002A4E3F">
              <w:rPr>
                <w:b/>
                <w:bCs/>
              </w:rPr>
              <w:t>Client Name</w:t>
            </w:r>
          </w:p>
        </w:tc>
        <w:tc>
          <w:tcPr>
            <w:tcW w:w="4151" w:type="pct"/>
            <w:gridSpan w:val="8"/>
            <w:shd w:val="clear" w:color="auto" w:fill="FFFFFF"/>
            <w:vAlign w:val="center"/>
          </w:tcPr>
          <w:p w14:paraId="2F53479D" w14:textId="77777777" w:rsidR="00E64771" w:rsidRPr="002A4E3F" w:rsidRDefault="00E64771" w:rsidP="006178D1">
            <w:pPr>
              <w:pStyle w:val="TableText"/>
              <w:jc w:val="center"/>
              <w:rPr>
                <w:b/>
                <w:bCs/>
              </w:rPr>
            </w:pPr>
          </w:p>
        </w:tc>
      </w:tr>
      <w:tr w:rsidR="00E64771" w:rsidRPr="00FD203F" w14:paraId="29C2A0AC" w14:textId="77777777" w:rsidTr="00C23280">
        <w:tc>
          <w:tcPr>
            <w:tcW w:w="849" w:type="pct"/>
            <w:gridSpan w:val="2"/>
            <w:shd w:val="clear" w:color="auto" w:fill="FFFFFF"/>
            <w:vAlign w:val="center"/>
          </w:tcPr>
          <w:p w14:paraId="75AA7923" w14:textId="77777777" w:rsidR="00E64771" w:rsidRPr="002A4E3F" w:rsidRDefault="00E64771" w:rsidP="006178D1">
            <w:pPr>
              <w:pStyle w:val="TableText"/>
              <w:rPr>
                <w:b/>
                <w:bCs/>
              </w:rPr>
            </w:pPr>
            <w:r w:rsidRPr="002A4E3F">
              <w:rPr>
                <w:b/>
                <w:bCs/>
              </w:rPr>
              <w:t>Client Address</w:t>
            </w:r>
          </w:p>
        </w:tc>
        <w:tc>
          <w:tcPr>
            <w:tcW w:w="4151" w:type="pct"/>
            <w:gridSpan w:val="8"/>
            <w:shd w:val="clear" w:color="auto" w:fill="FFFFFF"/>
            <w:vAlign w:val="center"/>
          </w:tcPr>
          <w:p w14:paraId="27F62A54" w14:textId="77777777" w:rsidR="00E64771" w:rsidRPr="002A4E3F" w:rsidRDefault="00E64771" w:rsidP="006178D1">
            <w:pPr>
              <w:pStyle w:val="TableText"/>
              <w:jc w:val="center"/>
              <w:rPr>
                <w:b/>
                <w:bCs/>
              </w:rPr>
            </w:pPr>
          </w:p>
        </w:tc>
      </w:tr>
      <w:tr w:rsidR="00E64771" w:rsidRPr="00FD203F" w14:paraId="7CF8DF85" w14:textId="77777777" w:rsidTr="00C23280">
        <w:tc>
          <w:tcPr>
            <w:tcW w:w="849" w:type="pct"/>
            <w:gridSpan w:val="2"/>
            <w:shd w:val="clear" w:color="auto" w:fill="FFFFFF"/>
            <w:vAlign w:val="center"/>
          </w:tcPr>
          <w:p w14:paraId="2A9ABD41" w14:textId="77777777" w:rsidR="00E64771" w:rsidRPr="002A4E3F" w:rsidRDefault="00E64771" w:rsidP="006178D1">
            <w:pPr>
              <w:pStyle w:val="TableText"/>
              <w:rPr>
                <w:b/>
                <w:bCs/>
              </w:rPr>
            </w:pPr>
            <w:r w:rsidRPr="002A4E3F">
              <w:rPr>
                <w:b/>
                <w:bCs/>
              </w:rPr>
              <w:t>Client Fax</w:t>
            </w:r>
          </w:p>
        </w:tc>
        <w:tc>
          <w:tcPr>
            <w:tcW w:w="4151" w:type="pct"/>
            <w:gridSpan w:val="8"/>
            <w:shd w:val="clear" w:color="auto" w:fill="FFFFFF"/>
            <w:vAlign w:val="center"/>
          </w:tcPr>
          <w:p w14:paraId="0D5B2721" w14:textId="77777777" w:rsidR="00E64771" w:rsidRPr="002A4E3F" w:rsidRDefault="00E64771" w:rsidP="006178D1">
            <w:pPr>
              <w:pStyle w:val="TableText"/>
              <w:jc w:val="center"/>
              <w:rPr>
                <w:b/>
                <w:bCs/>
              </w:rPr>
            </w:pPr>
          </w:p>
        </w:tc>
      </w:tr>
      <w:tr w:rsidR="00E64771" w:rsidRPr="00FD203F" w14:paraId="26E91EA1" w14:textId="77777777" w:rsidTr="00C23280">
        <w:tc>
          <w:tcPr>
            <w:tcW w:w="849" w:type="pct"/>
            <w:gridSpan w:val="2"/>
            <w:shd w:val="clear" w:color="auto" w:fill="FFFFFF"/>
            <w:vAlign w:val="center"/>
          </w:tcPr>
          <w:p w14:paraId="72A3FCE8" w14:textId="77777777" w:rsidR="00E64771" w:rsidRPr="002A4E3F" w:rsidRDefault="00E64771" w:rsidP="006178D1">
            <w:pPr>
              <w:pStyle w:val="TableText"/>
              <w:rPr>
                <w:b/>
                <w:bCs/>
              </w:rPr>
            </w:pPr>
            <w:r w:rsidRPr="002A4E3F">
              <w:rPr>
                <w:b/>
                <w:bCs/>
              </w:rPr>
              <w:t>Client Phone</w:t>
            </w:r>
          </w:p>
        </w:tc>
        <w:tc>
          <w:tcPr>
            <w:tcW w:w="4151" w:type="pct"/>
            <w:gridSpan w:val="8"/>
            <w:shd w:val="clear" w:color="auto" w:fill="FFFFFF"/>
            <w:vAlign w:val="center"/>
          </w:tcPr>
          <w:p w14:paraId="182A3969" w14:textId="77777777" w:rsidR="00E64771" w:rsidRPr="002A4E3F" w:rsidRDefault="00E64771" w:rsidP="006178D1">
            <w:pPr>
              <w:pStyle w:val="TableText"/>
              <w:jc w:val="center"/>
              <w:rPr>
                <w:b/>
                <w:bCs/>
              </w:rPr>
            </w:pPr>
          </w:p>
        </w:tc>
      </w:tr>
      <w:tr w:rsidR="00C23280" w:rsidRPr="002A4E3F" w14:paraId="3D34B7B0" w14:textId="77777777" w:rsidTr="00C23280">
        <w:tc>
          <w:tcPr>
            <w:tcW w:w="644" w:type="pct"/>
            <w:vAlign w:val="center"/>
          </w:tcPr>
          <w:p w14:paraId="5848C3C7" w14:textId="77777777" w:rsidR="00C23280" w:rsidRPr="002A4E3F" w:rsidRDefault="00C23280" w:rsidP="006178D1">
            <w:pPr>
              <w:pStyle w:val="TableHeading"/>
              <w:rPr>
                <w:sz w:val="18"/>
              </w:rPr>
            </w:pPr>
            <w:r w:rsidRPr="002A4E3F">
              <w:rPr>
                <w:sz w:val="18"/>
              </w:rPr>
              <w:t># of Employees</w:t>
            </w:r>
          </w:p>
        </w:tc>
        <w:tc>
          <w:tcPr>
            <w:tcW w:w="423" w:type="pct"/>
            <w:gridSpan w:val="3"/>
            <w:vAlign w:val="center"/>
          </w:tcPr>
          <w:p w14:paraId="7A8B9975" w14:textId="77777777" w:rsidR="00C23280" w:rsidRPr="002A4E3F" w:rsidRDefault="00C23280" w:rsidP="006178D1">
            <w:pPr>
              <w:pStyle w:val="TableHeading"/>
              <w:rPr>
                <w:sz w:val="18"/>
              </w:rPr>
            </w:pPr>
            <w:r w:rsidRPr="002A4E3F">
              <w:rPr>
                <w:sz w:val="18"/>
              </w:rPr>
              <w:t>Public Sector (Y/N)</w:t>
            </w:r>
          </w:p>
        </w:tc>
        <w:tc>
          <w:tcPr>
            <w:tcW w:w="2102" w:type="pct"/>
            <w:gridSpan w:val="3"/>
            <w:vAlign w:val="center"/>
          </w:tcPr>
          <w:p w14:paraId="588B1A7C" w14:textId="77777777" w:rsidR="00C23280" w:rsidRPr="002A4E3F" w:rsidRDefault="00C23280" w:rsidP="006178D1">
            <w:pPr>
              <w:pStyle w:val="TableHeading"/>
              <w:rPr>
                <w:sz w:val="18"/>
              </w:rPr>
            </w:pPr>
            <w:r w:rsidRPr="002A4E3F">
              <w:rPr>
                <w:sz w:val="18"/>
              </w:rPr>
              <w:t>Project Name and Description</w:t>
            </w:r>
          </w:p>
        </w:tc>
        <w:tc>
          <w:tcPr>
            <w:tcW w:w="1832" w:type="pct"/>
            <w:gridSpan w:val="3"/>
            <w:vAlign w:val="center"/>
          </w:tcPr>
          <w:p w14:paraId="6B83DFFC" w14:textId="77777777" w:rsidR="00C23280" w:rsidRPr="002A4E3F" w:rsidRDefault="00C23280" w:rsidP="006178D1">
            <w:pPr>
              <w:pStyle w:val="TableHeading"/>
              <w:rPr>
                <w:sz w:val="18"/>
              </w:rPr>
            </w:pPr>
            <w:r w:rsidRPr="002A4E3F">
              <w:rPr>
                <w:sz w:val="18"/>
              </w:rPr>
              <w:t>Dates/ Duration (MM/YYYY)</w:t>
            </w:r>
          </w:p>
        </w:tc>
      </w:tr>
      <w:tr w:rsidR="00C23280" w:rsidRPr="002A4E3F" w14:paraId="54A41B4C" w14:textId="77777777" w:rsidTr="00C23280">
        <w:tc>
          <w:tcPr>
            <w:tcW w:w="644" w:type="pct"/>
            <w:vAlign w:val="center"/>
          </w:tcPr>
          <w:p w14:paraId="2A77BF91" w14:textId="77777777" w:rsidR="00C23280" w:rsidRPr="002A4E3F" w:rsidRDefault="00C23280" w:rsidP="006178D1">
            <w:pPr>
              <w:pStyle w:val="TableText"/>
              <w:rPr>
                <w:szCs w:val="18"/>
              </w:rPr>
            </w:pPr>
          </w:p>
        </w:tc>
        <w:tc>
          <w:tcPr>
            <w:tcW w:w="423" w:type="pct"/>
            <w:gridSpan w:val="3"/>
            <w:vAlign w:val="center"/>
          </w:tcPr>
          <w:p w14:paraId="4EFCF557" w14:textId="77777777" w:rsidR="00C23280" w:rsidRPr="002A4E3F" w:rsidRDefault="00C23280" w:rsidP="006178D1">
            <w:pPr>
              <w:pStyle w:val="TableText"/>
              <w:rPr>
                <w:szCs w:val="18"/>
              </w:rPr>
            </w:pPr>
          </w:p>
        </w:tc>
        <w:tc>
          <w:tcPr>
            <w:tcW w:w="2102" w:type="pct"/>
            <w:gridSpan w:val="3"/>
            <w:vAlign w:val="center"/>
          </w:tcPr>
          <w:p w14:paraId="595CF860" w14:textId="77777777" w:rsidR="00C23280" w:rsidRPr="002A4E3F" w:rsidRDefault="00C23280" w:rsidP="006178D1">
            <w:pPr>
              <w:pStyle w:val="TableText"/>
              <w:rPr>
                <w:szCs w:val="18"/>
              </w:rPr>
            </w:pPr>
          </w:p>
        </w:tc>
        <w:tc>
          <w:tcPr>
            <w:tcW w:w="1832" w:type="pct"/>
            <w:gridSpan w:val="3"/>
            <w:vAlign w:val="center"/>
          </w:tcPr>
          <w:p w14:paraId="5EB158AF" w14:textId="77777777" w:rsidR="00C23280" w:rsidRPr="002A4E3F" w:rsidRDefault="00C23280" w:rsidP="006178D1">
            <w:pPr>
              <w:pStyle w:val="TableText"/>
              <w:rPr>
                <w:szCs w:val="18"/>
              </w:rPr>
            </w:pPr>
          </w:p>
        </w:tc>
      </w:tr>
      <w:tr w:rsidR="00E64771" w:rsidRPr="00FD203F" w14:paraId="4F7475EC" w14:textId="77777777" w:rsidTr="00C23280">
        <w:tc>
          <w:tcPr>
            <w:tcW w:w="5000" w:type="pct"/>
            <w:gridSpan w:val="10"/>
            <w:shd w:val="clear" w:color="auto" w:fill="1F497D" w:themeFill="text2"/>
            <w:vAlign w:val="center"/>
          </w:tcPr>
          <w:p w14:paraId="36B817C3" w14:textId="77777777" w:rsidR="00E64771" w:rsidRPr="004E2654" w:rsidRDefault="00E64771" w:rsidP="00EB6A62">
            <w:pPr>
              <w:pStyle w:val="TableText"/>
              <w:keepNext/>
              <w:rPr>
                <w:b/>
                <w:bCs/>
                <w:color w:val="FFFFFF" w:themeColor="background1"/>
              </w:rPr>
            </w:pPr>
            <w:r w:rsidRPr="004E2654">
              <w:rPr>
                <w:b/>
                <w:bCs/>
                <w:color w:val="FFFFFF" w:themeColor="background1"/>
              </w:rPr>
              <w:t>Reference 2</w:t>
            </w:r>
          </w:p>
        </w:tc>
      </w:tr>
      <w:tr w:rsidR="00E64771" w:rsidRPr="00FD203F" w14:paraId="5257C64D" w14:textId="77777777" w:rsidTr="00C23280">
        <w:tc>
          <w:tcPr>
            <w:tcW w:w="849" w:type="pct"/>
            <w:gridSpan w:val="2"/>
            <w:shd w:val="clear" w:color="auto" w:fill="FFFFFF"/>
            <w:vAlign w:val="center"/>
          </w:tcPr>
          <w:p w14:paraId="41DCAFA8" w14:textId="77777777" w:rsidR="00E64771" w:rsidRPr="002A4E3F" w:rsidRDefault="00E64771" w:rsidP="006178D1">
            <w:pPr>
              <w:pStyle w:val="TableText"/>
              <w:rPr>
                <w:b/>
                <w:bCs/>
              </w:rPr>
            </w:pPr>
            <w:r w:rsidRPr="002A4E3F">
              <w:rPr>
                <w:b/>
                <w:bCs/>
              </w:rPr>
              <w:t>Client Name</w:t>
            </w:r>
          </w:p>
        </w:tc>
        <w:tc>
          <w:tcPr>
            <w:tcW w:w="4151" w:type="pct"/>
            <w:gridSpan w:val="8"/>
            <w:shd w:val="clear" w:color="auto" w:fill="FFFFFF"/>
            <w:vAlign w:val="center"/>
          </w:tcPr>
          <w:p w14:paraId="4A4BA077" w14:textId="77777777" w:rsidR="00E64771" w:rsidRPr="002A4E3F" w:rsidRDefault="00E64771" w:rsidP="006178D1">
            <w:pPr>
              <w:pStyle w:val="TableText"/>
              <w:jc w:val="center"/>
              <w:rPr>
                <w:b/>
                <w:bCs/>
              </w:rPr>
            </w:pPr>
          </w:p>
        </w:tc>
      </w:tr>
      <w:tr w:rsidR="00E64771" w:rsidRPr="00FD203F" w14:paraId="0D9FAF3B" w14:textId="77777777" w:rsidTr="00C23280">
        <w:tc>
          <w:tcPr>
            <w:tcW w:w="849" w:type="pct"/>
            <w:gridSpan w:val="2"/>
            <w:shd w:val="clear" w:color="auto" w:fill="FFFFFF"/>
            <w:vAlign w:val="center"/>
          </w:tcPr>
          <w:p w14:paraId="0C5F6658" w14:textId="77777777" w:rsidR="00E64771" w:rsidRPr="002A4E3F" w:rsidRDefault="00E64771" w:rsidP="006178D1">
            <w:pPr>
              <w:pStyle w:val="TableText"/>
              <w:rPr>
                <w:b/>
                <w:bCs/>
              </w:rPr>
            </w:pPr>
            <w:r w:rsidRPr="002A4E3F">
              <w:rPr>
                <w:b/>
                <w:bCs/>
              </w:rPr>
              <w:t>Client Address</w:t>
            </w:r>
          </w:p>
        </w:tc>
        <w:tc>
          <w:tcPr>
            <w:tcW w:w="4151" w:type="pct"/>
            <w:gridSpan w:val="8"/>
            <w:shd w:val="clear" w:color="auto" w:fill="FFFFFF"/>
            <w:vAlign w:val="center"/>
          </w:tcPr>
          <w:p w14:paraId="42E606CD" w14:textId="77777777" w:rsidR="00E64771" w:rsidRPr="002A4E3F" w:rsidRDefault="00E64771" w:rsidP="006178D1">
            <w:pPr>
              <w:pStyle w:val="TableText"/>
              <w:jc w:val="center"/>
              <w:rPr>
                <w:b/>
                <w:bCs/>
              </w:rPr>
            </w:pPr>
          </w:p>
        </w:tc>
      </w:tr>
      <w:tr w:rsidR="00E64771" w:rsidRPr="00FD203F" w14:paraId="3A830EEF" w14:textId="77777777" w:rsidTr="00C23280">
        <w:tc>
          <w:tcPr>
            <w:tcW w:w="849" w:type="pct"/>
            <w:gridSpan w:val="2"/>
            <w:shd w:val="clear" w:color="auto" w:fill="FFFFFF"/>
            <w:vAlign w:val="center"/>
          </w:tcPr>
          <w:p w14:paraId="42122C39" w14:textId="77777777" w:rsidR="00E64771" w:rsidRPr="002A4E3F" w:rsidRDefault="00E64771" w:rsidP="006178D1">
            <w:pPr>
              <w:pStyle w:val="TableText"/>
              <w:rPr>
                <w:b/>
                <w:bCs/>
              </w:rPr>
            </w:pPr>
            <w:r w:rsidRPr="002A4E3F">
              <w:rPr>
                <w:b/>
                <w:bCs/>
              </w:rPr>
              <w:t>Client Fax</w:t>
            </w:r>
          </w:p>
        </w:tc>
        <w:tc>
          <w:tcPr>
            <w:tcW w:w="4151" w:type="pct"/>
            <w:gridSpan w:val="8"/>
            <w:shd w:val="clear" w:color="auto" w:fill="FFFFFF"/>
            <w:vAlign w:val="center"/>
          </w:tcPr>
          <w:p w14:paraId="4E374C9D" w14:textId="77777777" w:rsidR="00E64771" w:rsidRPr="002A4E3F" w:rsidRDefault="00E64771" w:rsidP="006178D1">
            <w:pPr>
              <w:pStyle w:val="TableText"/>
              <w:jc w:val="center"/>
              <w:rPr>
                <w:b/>
                <w:bCs/>
              </w:rPr>
            </w:pPr>
          </w:p>
        </w:tc>
      </w:tr>
      <w:tr w:rsidR="00E64771" w:rsidRPr="00FD203F" w14:paraId="57C2ACD7" w14:textId="77777777" w:rsidTr="00C23280">
        <w:tc>
          <w:tcPr>
            <w:tcW w:w="849" w:type="pct"/>
            <w:gridSpan w:val="2"/>
            <w:shd w:val="clear" w:color="auto" w:fill="FFFFFF"/>
            <w:vAlign w:val="center"/>
          </w:tcPr>
          <w:p w14:paraId="50E0AFE1" w14:textId="77777777" w:rsidR="00E64771" w:rsidRPr="002A4E3F" w:rsidRDefault="00E64771" w:rsidP="006178D1">
            <w:pPr>
              <w:pStyle w:val="TableText"/>
              <w:rPr>
                <w:b/>
                <w:bCs/>
              </w:rPr>
            </w:pPr>
            <w:r w:rsidRPr="002A4E3F">
              <w:rPr>
                <w:b/>
                <w:bCs/>
              </w:rPr>
              <w:t>Client Phone</w:t>
            </w:r>
          </w:p>
        </w:tc>
        <w:tc>
          <w:tcPr>
            <w:tcW w:w="4151" w:type="pct"/>
            <w:gridSpan w:val="8"/>
            <w:shd w:val="clear" w:color="auto" w:fill="FFFFFF"/>
            <w:vAlign w:val="center"/>
          </w:tcPr>
          <w:p w14:paraId="56C82866" w14:textId="77777777" w:rsidR="00E64771" w:rsidRPr="002A4E3F" w:rsidRDefault="00E64771" w:rsidP="006178D1">
            <w:pPr>
              <w:pStyle w:val="TableText"/>
              <w:jc w:val="center"/>
              <w:rPr>
                <w:b/>
                <w:bCs/>
              </w:rPr>
            </w:pPr>
          </w:p>
        </w:tc>
      </w:tr>
      <w:tr w:rsidR="00C23280" w:rsidRPr="002A4E3F" w14:paraId="391D2294" w14:textId="77777777" w:rsidTr="00C23280">
        <w:tc>
          <w:tcPr>
            <w:tcW w:w="644" w:type="pct"/>
            <w:vAlign w:val="center"/>
          </w:tcPr>
          <w:p w14:paraId="626DA180" w14:textId="77777777" w:rsidR="00C23280" w:rsidRPr="002A4E3F" w:rsidRDefault="00C23280" w:rsidP="006178D1">
            <w:pPr>
              <w:pStyle w:val="TableHeading"/>
              <w:rPr>
                <w:sz w:val="18"/>
              </w:rPr>
            </w:pPr>
            <w:r w:rsidRPr="002A4E3F">
              <w:rPr>
                <w:sz w:val="18"/>
              </w:rPr>
              <w:t># of Employees</w:t>
            </w:r>
          </w:p>
        </w:tc>
        <w:tc>
          <w:tcPr>
            <w:tcW w:w="423" w:type="pct"/>
            <w:gridSpan w:val="3"/>
            <w:vAlign w:val="center"/>
          </w:tcPr>
          <w:p w14:paraId="22D98CD5" w14:textId="77777777" w:rsidR="00C23280" w:rsidRPr="002A4E3F" w:rsidRDefault="00C23280" w:rsidP="006178D1">
            <w:pPr>
              <w:pStyle w:val="TableHeading"/>
              <w:rPr>
                <w:sz w:val="18"/>
              </w:rPr>
            </w:pPr>
            <w:r w:rsidRPr="002A4E3F">
              <w:rPr>
                <w:sz w:val="18"/>
              </w:rPr>
              <w:t>Public Sector (Y/N)</w:t>
            </w:r>
          </w:p>
        </w:tc>
        <w:tc>
          <w:tcPr>
            <w:tcW w:w="2102" w:type="pct"/>
            <w:gridSpan w:val="3"/>
            <w:vAlign w:val="center"/>
          </w:tcPr>
          <w:p w14:paraId="0EFC9F59" w14:textId="77777777" w:rsidR="00C23280" w:rsidRPr="002A4E3F" w:rsidRDefault="00C23280" w:rsidP="006178D1">
            <w:pPr>
              <w:pStyle w:val="TableHeading"/>
              <w:rPr>
                <w:sz w:val="18"/>
              </w:rPr>
            </w:pPr>
            <w:r w:rsidRPr="002A4E3F">
              <w:rPr>
                <w:sz w:val="18"/>
              </w:rPr>
              <w:t>Project Name and Description</w:t>
            </w:r>
          </w:p>
        </w:tc>
        <w:tc>
          <w:tcPr>
            <w:tcW w:w="1832" w:type="pct"/>
            <w:gridSpan w:val="3"/>
            <w:vAlign w:val="center"/>
          </w:tcPr>
          <w:p w14:paraId="0C79D641" w14:textId="77777777" w:rsidR="00C23280" w:rsidRPr="002A4E3F" w:rsidRDefault="00C23280" w:rsidP="006178D1">
            <w:pPr>
              <w:pStyle w:val="TableHeading"/>
              <w:rPr>
                <w:sz w:val="18"/>
              </w:rPr>
            </w:pPr>
            <w:r w:rsidRPr="002A4E3F">
              <w:rPr>
                <w:sz w:val="18"/>
              </w:rPr>
              <w:t>Dates/ Duration (MM/YYYY)</w:t>
            </w:r>
          </w:p>
        </w:tc>
      </w:tr>
      <w:tr w:rsidR="00C23280" w:rsidRPr="002A4E3F" w14:paraId="49E1CBEC" w14:textId="77777777" w:rsidTr="00C23280">
        <w:tc>
          <w:tcPr>
            <w:tcW w:w="644" w:type="pct"/>
            <w:vAlign w:val="center"/>
          </w:tcPr>
          <w:p w14:paraId="2DC44CA0" w14:textId="77777777" w:rsidR="00C23280" w:rsidRPr="002A4E3F" w:rsidRDefault="00C23280" w:rsidP="006178D1">
            <w:pPr>
              <w:pStyle w:val="TableText"/>
              <w:rPr>
                <w:szCs w:val="18"/>
              </w:rPr>
            </w:pPr>
          </w:p>
        </w:tc>
        <w:tc>
          <w:tcPr>
            <w:tcW w:w="423" w:type="pct"/>
            <w:gridSpan w:val="3"/>
            <w:vAlign w:val="center"/>
          </w:tcPr>
          <w:p w14:paraId="5EBC6D31" w14:textId="77777777" w:rsidR="00C23280" w:rsidRPr="002A4E3F" w:rsidRDefault="00C23280" w:rsidP="006178D1">
            <w:pPr>
              <w:pStyle w:val="TableText"/>
              <w:rPr>
                <w:szCs w:val="18"/>
              </w:rPr>
            </w:pPr>
          </w:p>
        </w:tc>
        <w:tc>
          <w:tcPr>
            <w:tcW w:w="2102" w:type="pct"/>
            <w:gridSpan w:val="3"/>
            <w:vAlign w:val="center"/>
          </w:tcPr>
          <w:p w14:paraId="7DB5CD2F" w14:textId="77777777" w:rsidR="00C23280" w:rsidRPr="002A4E3F" w:rsidRDefault="00C23280" w:rsidP="006178D1">
            <w:pPr>
              <w:pStyle w:val="TableText"/>
              <w:rPr>
                <w:szCs w:val="18"/>
              </w:rPr>
            </w:pPr>
          </w:p>
        </w:tc>
        <w:tc>
          <w:tcPr>
            <w:tcW w:w="1832" w:type="pct"/>
            <w:gridSpan w:val="3"/>
            <w:vAlign w:val="center"/>
          </w:tcPr>
          <w:p w14:paraId="428D82DA" w14:textId="77777777" w:rsidR="00C23280" w:rsidRPr="002A4E3F" w:rsidRDefault="00C23280" w:rsidP="006178D1">
            <w:pPr>
              <w:pStyle w:val="TableText"/>
              <w:rPr>
                <w:szCs w:val="18"/>
              </w:rPr>
            </w:pPr>
          </w:p>
        </w:tc>
      </w:tr>
      <w:tr w:rsidR="00E64771" w:rsidRPr="00FD203F" w14:paraId="4E235522" w14:textId="77777777" w:rsidTr="00C23280">
        <w:tc>
          <w:tcPr>
            <w:tcW w:w="5000" w:type="pct"/>
            <w:gridSpan w:val="10"/>
            <w:shd w:val="clear" w:color="auto" w:fill="1F497D" w:themeFill="text2"/>
            <w:vAlign w:val="center"/>
          </w:tcPr>
          <w:p w14:paraId="7658F7B2" w14:textId="77777777" w:rsidR="00E64771" w:rsidRPr="004E2654" w:rsidRDefault="00E64771" w:rsidP="00EB6A62">
            <w:pPr>
              <w:pStyle w:val="TableText"/>
              <w:keepNext/>
              <w:rPr>
                <w:b/>
                <w:bCs/>
                <w:color w:val="FFFFFF" w:themeColor="background1"/>
              </w:rPr>
            </w:pPr>
            <w:r w:rsidRPr="004E2654">
              <w:rPr>
                <w:b/>
                <w:bCs/>
                <w:color w:val="FFFFFF" w:themeColor="background1"/>
              </w:rPr>
              <w:lastRenderedPageBreak/>
              <w:t>Reference 3</w:t>
            </w:r>
          </w:p>
        </w:tc>
      </w:tr>
      <w:tr w:rsidR="00E64771" w:rsidRPr="00FD203F" w14:paraId="3FBDCA23" w14:textId="77777777" w:rsidTr="00C23280">
        <w:tc>
          <w:tcPr>
            <w:tcW w:w="849" w:type="pct"/>
            <w:gridSpan w:val="2"/>
            <w:shd w:val="clear" w:color="auto" w:fill="FFFFFF"/>
            <w:vAlign w:val="center"/>
          </w:tcPr>
          <w:p w14:paraId="3C85E1BA" w14:textId="77777777" w:rsidR="00E64771" w:rsidRPr="002A4E3F" w:rsidRDefault="00E64771" w:rsidP="00EB6A62">
            <w:pPr>
              <w:pStyle w:val="TableText"/>
              <w:keepNext/>
              <w:rPr>
                <w:b/>
                <w:bCs/>
              </w:rPr>
            </w:pPr>
            <w:r w:rsidRPr="002A4E3F">
              <w:rPr>
                <w:b/>
                <w:bCs/>
              </w:rPr>
              <w:t>Client Name</w:t>
            </w:r>
          </w:p>
        </w:tc>
        <w:tc>
          <w:tcPr>
            <w:tcW w:w="4151" w:type="pct"/>
            <w:gridSpan w:val="8"/>
            <w:shd w:val="clear" w:color="auto" w:fill="FFFFFF"/>
            <w:vAlign w:val="center"/>
          </w:tcPr>
          <w:p w14:paraId="77317761" w14:textId="77777777" w:rsidR="00E64771" w:rsidRPr="002A4E3F" w:rsidRDefault="00E64771" w:rsidP="00EB6A62">
            <w:pPr>
              <w:pStyle w:val="TableText"/>
              <w:keepNext/>
              <w:jc w:val="center"/>
              <w:rPr>
                <w:b/>
                <w:bCs/>
              </w:rPr>
            </w:pPr>
          </w:p>
        </w:tc>
      </w:tr>
      <w:tr w:rsidR="00E64771" w:rsidRPr="00FD203F" w14:paraId="746B9341" w14:textId="77777777" w:rsidTr="00C23280">
        <w:tc>
          <w:tcPr>
            <w:tcW w:w="849" w:type="pct"/>
            <w:gridSpan w:val="2"/>
            <w:shd w:val="clear" w:color="auto" w:fill="FFFFFF"/>
            <w:vAlign w:val="center"/>
          </w:tcPr>
          <w:p w14:paraId="6F006AF7" w14:textId="77777777" w:rsidR="00E64771" w:rsidRPr="002A4E3F" w:rsidRDefault="00E64771" w:rsidP="006178D1">
            <w:pPr>
              <w:pStyle w:val="TableText"/>
              <w:rPr>
                <w:b/>
                <w:bCs/>
              </w:rPr>
            </w:pPr>
            <w:r w:rsidRPr="002A4E3F">
              <w:rPr>
                <w:b/>
                <w:bCs/>
              </w:rPr>
              <w:t>Client Address</w:t>
            </w:r>
          </w:p>
        </w:tc>
        <w:tc>
          <w:tcPr>
            <w:tcW w:w="4151" w:type="pct"/>
            <w:gridSpan w:val="8"/>
            <w:shd w:val="clear" w:color="auto" w:fill="FFFFFF"/>
            <w:vAlign w:val="center"/>
          </w:tcPr>
          <w:p w14:paraId="7E148627" w14:textId="77777777" w:rsidR="00E64771" w:rsidRPr="002A4E3F" w:rsidRDefault="00E64771" w:rsidP="006178D1">
            <w:pPr>
              <w:pStyle w:val="TableText"/>
              <w:jc w:val="center"/>
              <w:rPr>
                <w:b/>
                <w:bCs/>
              </w:rPr>
            </w:pPr>
          </w:p>
        </w:tc>
      </w:tr>
      <w:tr w:rsidR="00E64771" w:rsidRPr="00FD203F" w14:paraId="771D4017" w14:textId="77777777" w:rsidTr="00C23280">
        <w:tc>
          <w:tcPr>
            <w:tcW w:w="849" w:type="pct"/>
            <w:gridSpan w:val="2"/>
            <w:shd w:val="clear" w:color="auto" w:fill="FFFFFF"/>
            <w:vAlign w:val="center"/>
          </w:tcPr>
          <w:p w14:paraId="5DFD2603" w14:textId="77777777" w:rsidR="00E64771" w:rsidRPr="002A4E3F" w:rsidRDefault="00E64771" w:rsidP="006178D1">
            <w:pPr>
              <w:pStyle w:val="TableText"/>
              <w:rPr>
                <w:b/>
                <w:bCs/>
              </w:rPr>
            </w:pPr>
            <w:r w:rsidRPr="002A4E3F">
              <w:rPr>
                <w:b/>
                <w:bCs/>
              </w:rPr>
              <w:t>Client Fax</w:t>
            </w:r>
          </w:p>
        </w:tc>
        <w:tc>
          <w:tcPr>
            <w:tcW w:w="4151" w:type="pct"/>
            <w:gridSpan w:val="8"/>
            <w:shd w:val="clear" w:color="auto" w:fill="FFFFFF"/>
            <w:vAlign w:val="center"/>
          </w:tcPr>
          <w:p w14:paraId="53A8359A" w14:textId="77777777" w:rsidR="00E64771" w:rsidRPr="002A4E3F" w:rsidRDefault="00E64771" w:rsidP="006178D1">
            <w:pPr>
              <w:pStyle w:val="TableText"/>
              <w:jc w:val="center"/>
              <w:rPr>
                <w:b/>
                <w:bCs/>
              </w:rPr>
            </w:pPr>
          </w:p>
        </w:tc>
      </w:tr>
      <w:tr w:rsidR="00E64771" w:rsidRPr="00FD203F" w14:paraId="6BD66C3C" w14:textId="77777777" w:rsidTr="00C23280">
        <w:tc>
          <w:tcPr>
            <w:tcW w:w="849" w:type="pct"/>
            <w:gridSpan w:val="2"/>
            <w:shd w:val="clear" w:color="auto" w:fill="FFFFFF"/>
            <w:vAlign w:val="center"/>
          </w:tcPr>
          <w:p w14:paraId="3830A8D1" w14:textId="77777777" w:rsidR="00E64771" w:rsidRPr="002A4E3F" w:rsidRDefault="00E64771" w:rsidP="006178D1">
            <w:pPr>
              <w:pStyle w:val="TableText"/>
              <w:rPr>
                <w:b/>
                <w:bCs/>
              </w:rPr>
            </w:pPr>
            <w:r w:rsidRPr="002A4E3F">
              <w:rPr>
                <w:b/>
                <w:bCs/>
              </w:rPr>
              <w:t>Client Phone</w:t>
            </w:r>
          </w:p>
        </w:tc>
        <w:tc>
          <w:tcPr>
            <w:tcW w:w="4151" w:type="pct"/>
            <w:gridSpan w:val="8"/>
            <w:shd w:val="clear" w:color="auto" w:fill="FFFFFF"/>
            <w:vAlign w:val="center"/>
          </w:tcPr>
          <w:p w14:paraId="3DC93A82" w14:textId="77777777" w:rsidR="00E64771" w:rsidRPr="002A4E3F" w:rsidRDefault="00E64771" w:rsidP="006178D1">
            <w:pPr>
              <w:pStyle w:val="TableText"/>
              <w:jc w:val="center"/>
              <w:rPr>
                <w:b/>
                <w:bCs/>
              </w:rPr>
            </w:pPr>
          </w:p>
        </w:tc>
      </w:tr>
      <w:tr w:rsidR="00C23280" w:rsidRPr="002A4E3F" w14:paraId="0BF4347E" w14:textId="77777777" w:rsidTr="00C23280">
        <w:tc>
          <w:tcPr>
            <w:tcW w:w="644" w:type="pct"/>
            <w:vAlign w:val="center"/>
          </w:tcPr>
          <w:p w14:paraId="1C031FED" w14:textId="77777777" w:rsidR="00C23280" w:rsidRPr="002A4E3F" w:rsidRDefault="00C23280" w:rsidP="006178D1">
            <w:pPr>
              <w:pStyle w:val="TableHeading"/>
              <w:rPr>
                <w:sz w:val="18"/>
              </w:rPr>
            </w:pPr>
            <w:r w:rsidRPr="002A4E3F">
              <w:rPr>
                <w:sz w:val="18"/>
              </w:rPr>
              <w:t># of Employees</w:t>
            </w:r>
          </w:p>
        </w:tc>
        <w:tc>
          <w:tcPr>
            <w:tcW w:w="423" w:type="pct"/>
            <w:gridSpan w:val="3"/>
            <w:vAlign w:val="center"/>
          </w:tcPr>
          <w:p w14:paraId="3EEC90C1" w14:textId="77777777" w:rsidR="00C23280" w:rsidRPr="002A4E3F" w:rsidRDefault="00C23280" w:rsidP="006178D1">
            <w:pPr>
              <w:pStyle w:val="TableHeading"/>
              <w:rPr>
                <w:sz w:val="18"/>
              </w:rPr>
            </w:pPr>
            <w:r w:rsidRPr="002A4E3F">
              <w:rPr>
                <w:sz w:val="18"/>
              </w:rPr>
              <w:t>Public Sector (Y/N)</w:t>
            </w:r>
          </w:p>
        </w:tc>
        <w:tc>
          <w:tcPr>
            <w:tcW w:w="2102" w:type="pct"/>
            <w:gridSpan w:val="3"/>
            <w:vAlign w:val="center"/>
          </w:tcPr>
          <w:p w14:paraId="147A04CC" w14:textId="77777777" w:rsidR="00C23280" w:rsidRPr="002A4E3F" w:rsidRDefault="00C23280" w:rsidP="006178D1">
            <w:pPr>
              <w:pStyle w:val="TableHeading"/>
              <w:rPr>
                <w:sz w:val="18"/>
              </w:rPr>
            </w:pPr>
            <w:r w:rsidRPr="002A4E3F">
              <w:rPr>
                <w:sz w:val="18"/>
              </w:rPr>
              <w:t>Project Name and Description</w:t>
            </w:r>
          </w:p>
        </w:tc>
        <w:tc>
          <w:tcPr>
            <w:tcW w:w="1832" w:type="pct"/>
            <w:gridSpan w:val="3"/>
            <w:vAlign w:val="center"/>
          </w:tcPr>
          <w:p w14:paraId="2816C0EE" w14:textId="77777777" w:rsidR="00C23280" w:rsidRPr="002A4E3F" w:rsidRDefault="00C23280" w:rsidP="006178D1">
            <w:pPr>
              <w:pStyle w:val="TableHeading"/>
              <w:rPr>
                <w:sz w:val="18"/>
              </w:rPr>
            </w:pPr>
            <w:r w:rsidRPr="002A4E3F">
              <w:rPr>
                <w:sz w:val="18"/>
              </w:rPr>
              <w:t>Dates/ Duration (MM/YYYY)</w:t>
            </w:r>
          </w:p>
        </w:tc>
      </w:tr>
      <w:tr w:rsidR="00C23280" w:rsidRPr="002A4E3F" w14:paraId="1DB49709" w14:textId="77777777" w:rsidTr="00C23280">
        <w:tc>
          <w:tcPr>
            <w:tcW w:w="644" w:type="pct"/>
            <w:vAlign w:val="center"/>
          </w:tcPr>
          <w:p w14:paraId="328E8AEF" w14:textId="77777777" w:rsidR="00C23280" w:rsidRPr="002A4E3F" w:rsidRDefault="00C23280" w:rsidP="006178D1">
            <w:pPr>
              <w:pStyle w:val="TableText"/>
              <w:rPr>
                <w:szCs w:val="18"/>
              </w:rPr>
            </w:pPr>
          </w:p>
        </w:tc>
        <w:tc>
          <w:tcPr>
            <w:tcW w:w="423" w:type="pct"/>
            <w:gridSpan w:val="3"/>
            <w:vAlign w:val="center"/>
          </w:tcPr>
          <w:p w14:paraId="2174BF67" w14:textId="77777777" w:rsidR="00C23280" w:rsidRPr="002A4E3F" w:rsidRDefault="00C23280" w:rsidP="006178D1">
            <w:pPr>
              <w:pStyle w:val="TableText"/>
              <w:rPr>
                <w:szCs w:val="18"/>
              </w:rPr>
            </w:pPr>
          </w:p>
        </w:tc>
        <w:tc>
          <w:tcPr>
            <w:tcW w:w="2102" w:type="pct"/>
            <w:gridSpan w:val="3"/>
            <w:vAlign w:val="center"/>
          </w:tcPr>
          <w:p w14:paraId="16DF9E53" w14:textId="77777777" w:rsidR="00C23280" w:rsidRPr="002A4E3F" w:rsidRDefault="00C23280" w:rsidP="006178D1">
            <w:pPr>
              <w:pStyle w:val="TableText"/>
              <w:rPr>
                <w:szCs w:val="18"/>
              </w:rPr>
            </w:pPr>
          </w:p>
        </w:tc>
        <w:tc>
          <w:tcPr>
            <w:tcW w:w="1832" w:type="pct"/>
            <w:gridSpan w:val="3"/>
            <w:vAlign w:val="center"/>
          </w:tcPr>
          <w:p w14:paraId="1BC989B5" w14:textId="77777777" w:rsidR="00C23280" w:rsidRPr="002A4E3F" w:rsidRDefault="00C23280" w:rsidP="006178D1">
            <w:pPr>
              <w:pStyle w:val="TableText"/>
              <w:rPr>
                <w:szCs w:val="18"/>
              </w:rPr>
            </w:pPr>
          </w:p>
        </w:tc>
      </w:tr>
      <w:tr w:rsidR="00E64771" w:rsidRPr="00FD203F" w14:paraId="53A203F2" w14:textId="77777777" w:rsidTr="00C23280">
        <w:tc>
          <w:tcPr>
            <w:tcW w:w="5000" w:type="pct"/>
            <w:gridSpan w:val="10"/>
            <w:shd w:val="clear" w:color="auto" w:fill="1F497D" w:themeFill="text2"/>
            <w:vAlign w:val="center"/>
          </w:tcPr>
          <w:p w14:paraId="3412E32D" w14:textId="77777777" w:rsidR="00E64771" w:rsidRPr="004E2654" w:rsidRDefault="00E64771" w:rsidP="006178D1">
            <w:pPr>
              <w:pStyle w:val="TableHeading"/>
              <w:rPr>
                <w:color w:val="FFFFFF" w:themeColor="background1"/>
              </w:rPr>
            </w:pPr>
            <w:r w:rsidRPr="004E2654">
              <w:rPr>
                <w:color w:val="FFFFFF" w:themeColor="background1"/>
              </w:rPr>
              <w:t>Individual Qualifications</w:t>
            </w:r>
          </w:p>
        </w:tc>
      </w:tr>
      <w:tr w:rsidR="00E64771" w:rsidRPr="00FD203F" w14:paraId="4CD6DDF6" w14:textId="77777777" w:rsidTr="00C23280">
        <w:tc>
          <w:tcPr>
            <w:tcW w:w="5000" w:type="pct"/>
            <w:gridSpan w:val="10"/>
            <w:vAlign w:val="center"/>
          </w:tcPr>
          <w:p w14:paraId="097E4983" w14:textId="77777777" w:rsidR="00E64771" w:rsidRPr="002A4E3F" w:rsidRDefault="00E64771" w:rsidP="006178D1">
            <w:pPr>
              <w:pStyle w:val="TableText"/>
              <w:rPr>
                <w:b/>
                <w:bCs/>
              </w:rPr>
            </w:pPr>
            <w:r w:rsidRPr="002A4E3F">
              <w:rPr>
                <w:b/>
                <w:bCs/>
              </w:rPr>
              <w:t>Certifications (if applicable)</w:t>
            </w:r>
          </w:p>
        </w:tc>
      </w:tr>
      <w:tr w:rsidR="00E64771" w:rsidRPr="00FD203F" w14:paraId="64401079" w14:textId="77777777" w:rsidTr="00C23280">
        <w:tc>
          <w:tcPr>
            <w:tcW w:w="886" w:type="pct"/>
            <w:gridSpan w:val="3"/>
            <w:vAlign w:val="center"/>
          </w:tcPr>
          <w:p w14:paraId="6A0E091F" w14:textId="77777777" w:rsidR="00E64771" w:rsidRPr="00FD203F" w:rsidRDefault="00E64771" w:rsidP="006178D1">
            <w:pPr>
              <w:pStyle w:val="TableText"/>
            </w:pPr>
            <w:r w:rsidRPr="00FD203F">
              <w:t>     PMI/PMP</w:t>
            </w:r>
          </w:p>
        </w:tc>
        <w:tc>
          <w:tcPr>
            <w:tcW w:w="4114" w:type="pct"/>
            <w:gridSpan w:val="7"/>
            <w:vAlign w:val="center"/>
          </w:tcPr>
          <w:p w14:paraId="3780D389" w14:textId="77777777" w:rsidR="00E64771" w:rsidRPr="00FD203F" w:rsidRDefault="00E64771" w:rsidP="006178D1">
            <w:pPr>
              <w:pStyle w:val="TableText"/>
            </w:pPr>
            <w:r w:rsidRPr="00FD203F">
              <w:t>Member ID#:</w:t>
            </w:r>
          </w:p>
        </w:tc>
      </w:tr>
      <w:tr w:rsidR="00E64771" w:rsidRPr="00FD203F" w14:paraId="758A6FCC" w14:textId="77777777" w:rsidTr="00C23280">
        <w:tc>
          <w:tcPr>
            <w:tcW w:w="886" w:type="pct"/>
            <w:gridSpan w:val="3"/>
            <w:vAlign w:val="center"/>
          </w:tcPr>
          <w:p w14:paraId="08C4ECC5" w14:textId="77777777" w:rsidR="00E64771" w:rsidRPr="00FD203F" w:rsidRDefault="00E64771" w:rsidP="006178D1">
            <w:pPr>
              <w:pStyle w:val="TableText"/>
            </w:pPr>
            <w:r w:rsidRPr="00FD203F">
              <w:t> </w:t>
            </w:r>
          </w:p>
        </w:tc>
        <w:tc>
          <w:tcPr>
            <w:tcW w:w="1620" w:type="pct"/>
            <w:gridSpan w:val="3"/>
            <w:vAlign w:val="center"/>
          </w:tcPr>
          <w:p w14:paraId="05BBE9E2" w14:textId="77777777" w:rsidR="00E64771" w:rsidRPr="00FD203F" w:rsidRDefault="00E64771" w:rsidP="006178D1">
            <w:pPr>
              <w:pStyle w:val="TableText"/>
            </w:pPr>
            <w:r w:rsidRPr="00FD203F">
              <w:t>Earned Date:</w:t>
            </w:r>
          </w:p>
        </w:tc>
        <w:tc>
          <w:tcPr>
            <w:tcW w:w="2495" w:type="pct"/>
            <w:gridSpan w:val="4"/>
            <w:vAlign w:val="center"/>
          </w:tcPr>
          <w:p w14:paraId="15082BF1" w14:textId="77777777" w:rsidR="00E64771" w:rsidRPr="00FD203F" w:rsidRDefault="00E64771" w:rsidP="006178D1">
            <w:pPr>
              <w:pStyle w:val="TableText"/>
            </w:pPr>
            <w:r w:rsidRPr="00FD203F">
              <w:t>Expiration Date:</w:t>
            </w:r>
          </w:p>
        </w:tc>
      </w:tr>
      <w:tr w:rsidR="00E64771" w:rsidRPr="00FD203F" w14:paraId="6949D2FF" w14:textId="77777777" w:rsidTr="00C23280">
        <w:tc>
          <w:tcPr>
            <w:tcW w:w="886" w:type="pct"/>
            <w:gridSpan w:val="3"/>
            <w:vAlign w:val="center"/>
          </w:tcPr>
          <w:p w14:paraId="5AEFEE9A" w14:textId="77777777" w:rsidR="00E64771" w:rsidRPr="00FD203F" w:rsidRDefault="00E64771" w:rsidP="006178D1">
            <w:pPr>
              <w:pStyle w:val="TableText"/>
            </w:pPr>
            <w:r w:rsidRPr="00FD203F">
              <w:t>     Other</w:t>
            </w:r>
          </w:p>
        </w:tc>
        <w:tc>
          <w:tcPr>
            <w:tcW w:w="4114" w:type="pct"/>
            <w:gridSpan w:val="7"/>
            <w:vAlign w:val="center"/>
          </w:tcPr>
          <w:p w14:paraId="41A16FC6" w14:textId="77777777" w:rsidR="00E64771" w:rsidRPr="00FD203F" w:rsidRDefault="00E64771" w:rsidP="006178D1">
            <w:pPr>
              <w:pStyle w:val="TableText"/>
            </w:pPr>
            <w:r w:rsidRPr="00FD203F">
              <w:t>Member ID#:</w:t>
            </w:r>
          </w:p>
        </w:tc>
      </w:tr>
      <w:tr w:rsidR="00E64771" w:rsidRPr="00FD203F" w14:paraId="4094C331" w14:textId="77777777" w:rsidTr="00C23280">
        <w:tc>
          <w:tcPr>
            <w:tcW w:w="886" w:type="pct"/>
            <w:gridSpan w:val="3"/>
            <w:vAlign w:val="center"/>
          </w:tcPr>
          <w:p w14:paraId="50307932" w14:textId="77777777" w:rsidR="00E64771" w:rsidRPr="00FD203F" w:rsidRDefault="00E64771" w:rsidP="006178D1">
            <w:pPr>
              <w:pStyle w:val="TableText"/>
            </w:pPr>
            <w:r w:rsidRPr="00FD203F">
              <w:t> </w:t>
            </w:r>
          </w:p>
        </w:tc>
        <w:tc>
          <w:tcPr>
            <w:tcW w:w="1620" w:type="pct"/>
            <w:gridSpan w:val="3"/>
            <w:vAlign w:val="center"/>
          </w:tcPr>
          <w:p w14:paraId="6EA656F7" w14:textId="77777777" w:rsidR="00E64771" w:rsidRPr="00FD203F" w:rsidRDefault="00E64771" w:rsidP="006178D1">
            <w:pPr>
              <w:pStyle w:val="TableText"/>
            </w:pPr>
            <w:r w:rsidRPr="00FD203F">
              <w:t>Earned Date:</w:t>
            </w:r>
          </w:p>
        </w:tc>
        <w:tc>
          <w:tcPr>
            <w:tcW w:w="2495" w:type="pct"/>
            <w:gridSpan w:val="4"/>
            <w:vAlign w:val="center"/>
          </w:tcPr>
          <w:p w14:paraId="7E633FD5" w14:textId="77777777" w:rsidR="00E64771" w:rsidRPr="00FD203F" w:rsidRDefault="00E64771" w:rsidP="006178D1">
            <w:pPr>
              <w:pStyle w:val="TableText"/>
            </w:pPr>
            <w:r w:rsidRPr="00FD203F">
              <w:t>Expiration Date:</w:t>
            </w:r>
          </w:p>
        </w:tc>
      </w:tr>
      <w:tr w:rsidR="00E64771" w:rsidRPr="00FD203F" w14:paraId="61DB5988" w14:textId="77777777" w:rsidTr="00C23280">
        <w:tc>
          <w:tcPr>
            <w:tcW w:w="886" w:type="pct"/>
            <w:gridSpan w:val="3"/>
            <w:vAlign w:val="center"/>
          </w:tcPr>
          <w:p w14:paraId="26110F89" w14:textId="77777777" w:rsidR="00E64771" w:rsidRPr="00FD203F" w:rsidRDefault="00E64771" w:rsidP="006178D1">
            <w:pPr>
              <w:pStyle w:val="TableText"/>
            </w:pPr>
            <w:r w:rsidRPr="00FD203F">
              <w:t> </w:t>
            </w:r>
          </w:p>
        </w:tc>
        <w:tc>
          <w:tcPr>
            <w:tcW w:w="1620" w:type="pct"/>
            <w:gridSpan w:val="3"/>
            <w:vAlign w:val="center"/>
          </w:tcPr>
          <w:p w14:paraId="778DC159" w14:textId="77777777" w:rsidR="00E64771" w:rsidRPr="00FD203F" w:rsidRDefault="00E64771" w:rsidP="006178D1">
            <w:pPr>
              <w:pStyle w:val="TableText"/>
            </w:pPr>
            <w:r w:rsidRPr="00FD203F">
              <w:t> </w:t>
            </w:r>
          </w:p>
        </w:tc>
        <w:tc>
          <w:tcPr>
            <w:tcW w:w="2495" w:type="pct"/>
            <w:gridSpan w:val="4"/>
            <w:vAlign w:val="center"/>
          </w:tcPr>
          <w:p w14:paraId="143F7795" w14:textId="77777777" w:rsidR="00E64771" w:rsidRPr="00FD203F" w:rsidRDefault="00E64771" w:rsidP="006178D1">
            <w:pPr>
              <w:pStyle w:val="TableText"/>
            </w:pPr>
            <w:r w:rsidRPr="00FD203F">
              <w:t> </w:t>
            </w:r>
          </w:p>
        </w:tc>
      </w:tr>
    </w:tbl>
    <w:p w14:paraId="37069E68" w14:textId="77777777" w:rsidR="00E64771" w:rsidRDefault="00E64771" w:rsidP="00E64771">
      <w:bookmarkStart w:id="5" w:name="_Toc270653511"/>
      <w:bookmarkStart w:id="6" w:name="_Toc271278419"/>
      <w:bookmarkStart w:id="7" w:name="_Toc258319901"/>
      <w:bookmarkStart w:id="8" w:name="_Toc258320028"/>
      <w:bookmarkStart w:id="9" w:name="_Toc185409045"/>
    </w:p>
    <w:p w14:paraId="13F7DA1E" w14:textId="77777777" w:rsidR="00E64771" w:rsidRPr="00706EFB" w:rsidRDefault="00E64771" w:rsidP="00E64771">
      <w:pPr>
        <w:pStyle w:val="Num-Heading1"/>
      </w:pPr>
      <w:r>
        <w:br w:type="page"/>
      </w:r>
      <w:bookmarkStart w:id="10" w:name="_Toc385249592"/>
      <w:r w:rsidR="00F26D44">
        <w:lastRenderedPageBreak/>
        <w:t xml:space="preserve">2.0 </w:t>
      </w:r>
      <w:r w:rsidRPr="00706EFB">
        <w:t>R</w:t>
      </w:r>
      <w:bookmarkEnd w:id="5"/>
      <w:r>
        <w:t>esumes</w:t>
      </w:r>
      <w:bookmarkEnd w:id="6"/>
      <w:bookmarkEnd w:id="10"/>
    </w:p>
    <w:p w14:paraId="26777EAD" w14:textId="68AF9F50" w:rsidR="00E64771" w:rsidRDefault="00E64771" w:rsidP="00E64771">
      <w:r w:rsidRPr="00706EFB">
        <w:rPr>
          <w:rStyle w:val="Strong"/>
        </w:rPr>
        <w:t>Instructions:</w:t>
      </w:r>
      <w:r w:rsidRPr="00706EFB">
        <w:t xml:space="preserve">  </w:t>
      </w:r>
      <w:r w:rsidR="004E2654">
        <w:t xml:space="preserve">The </w:t>
      </w:r>
      <w:r w:rsidR="00870A62">
        <w:t>Proposer</w:t>
      </w:r>
      <w:r w:rsidR="004E2654">
        <w:t xml:space="preserve"> must c</w:t>
      </w:r>
      <w:r>
        <w:t xml:space="preserve">omplete </w:t>
      </w:r>
      <w:r w:rsidR="00A95851">
        <w:fldChar w:fldCharType="begin"/>
      </w:r>
      <w:r w:rsidR="002F184A">
        <w:instrText xml:space="preserve"> REF _Ref333221207 \h </w:instrText>
      </w:r>
      <w:r w:rsidR="00A95851">
        <w:fldChar w:fldCharType="separate"/>
      </w:r>
      <w:r w:rsidR="002F184A">
        <w:t>Table 2</w:t>
      </w:r>
      <w:r w:rsidR="00A95851">
        <w:fldChar w:fldCharType="end"/>
      </w:r>
      <w:r>
        <w:t xml:space="preserve"> and attach resumes</w:t>
      </w:r>
      <w:r w:rsidRPr="00706EFB">
        <w:t xml:space="preserve"> of all proposed </w:t>
      </w:r>
      <w:r w:rsidR="004E2654">
        <w:t>K</w:t>
      </w:r>
      <w:r w:rsidRPr="00706EFB">
        <w:t xml:space="preserve">ey </w:t>
      </w:r>
      <w:r w:rsidR="004E2654">
        <w:t>Project P</w:t>
      </w:r>
      <w:r w:rsidRPr="00706EFB">
        <w:t xml:space="preserve">ersonnel </w:t>
      </w:r>
      <w:r>
        <w:t>to this section of the proposal</w:t>
      </w:r>
      <w:r w:rsidRPr="00706EFB">
        <w:t>.</w:t>
      </w:r>
      <w:r w:rsidR="004E2654">
        <w:t xml:space="preserve">  Each person identified in Section 1 of this template should be included in this section.</w:t>
      </w:r>
      <w:r w:rsidRPr="00706EFB">
        <w:t xml:space="preserve"> </w:t>
      </w:r>
    </w:p>
    <w:p w14:paraId="51437B27" w14:textId="347FAD3C" w:rsidR="00E64771" w:rsidRDefault="00E64771" w:rsidP="00E64771">
      <w:r>
        <w:t>Each</w:t>
      </w:r>
      <w:r w:rsidRPr="00706EFB">
        <w:t xml:space="preserve"> </w:t>
      </w:r>
      <w:r>
        <w:t>resume</w:t>
      </w:r>
      <w:r w:rsidRPr="00706EFB">
        <w:t xml:space="preserve"> must demonstrate experience ge</w:t>
      </w:r>
      <w:r w:rsidR="00080A7D">
        <w:t>rmane to the position proposed.</w:t>
      </w:r>
      <w:r w:rsidRPr="00706EFB">
        <w:t xml:space="preserve"> </w:t>
      </w:r>
      <w:r>
        <w:t>Resume</w:t>
      </w:r>
      <w:r w:rsidRPr="00706EFB">
        <w:t xml:space="preserve"> should include work on projects cited under the </w:t>
      </w:r>
      <w:r w:rsidR="00870A62">
        <w:t>Proposer</w:t>
      </w:r>
      <w:r w:rsidRPr="00706EFB">
        <w:t>’s corporate experience, and the specific functions performed on such projects.</w:t>
      </w:r>
      <w:r w:rsidR="00C92EA4">
        <w:t xml:space="preserve">  For each experience cited on a resume, the information must include the following:</w:t>
      </w:r>
    </w:p>
    <w:p w14:paraId="04886729" w14:textId="6AF95450" w:rsidR="00C92EA4" w:rsidRDefault="00C92EA4" w:rsidP="00C92EA4">
      <w:pPr>
        <w:pStyle w:val="ListParagraph"/>
        <w:numPr>
          <w:ilvl w:val="0"/>
          <w:numId w:val="43"/>
        </w:numPr>
      </w:pPr>
      <w:r>
        <w:t>The total duration (i.e., the start month and year, the end month and year, and the total number of years and months); and</w:t>
      </w:r>
    </w:p>
    <w:p w14:paraId="7A247F8A" w14:textId="2CB308C5" w:rsidR="00C92EA4" w:rsidRDefault="00C92EA4" w:rsidP="00C92EA4">
      <w:pPr>
        <w:pStyle w:val="ListParagraph"/>
        <w:numPr>
          <w:ilvl w:val="0"/>
          <w:numId w:val="43"/>
        </w:numPr>
      </w:pPr>
      <w:r>
        <w:t>A description of specific experience (i.e., a complete description of the relevant experience, including identification of the client, name of the project, roles and responsibilities of the individual, and types of services provided by the individual).</w:t>
      </w:r>
    </w:p>
    <w:p w14:paraId="6B642B9B" w14:textId="3BF3A609" w:rsidR="00C92EA4" w:rsidRDefault="00C92EA4" w:rsidP="00C92EA4">
      <w:r>
        <w:t xml:space="preserve">When preparing resumes for submission, </w:t>
      </w:r>
      <w:r w:rsidR="00870A62">
        <w:t>Proposer</w:t>
      </w:r>
      <w:r>
        <w:t xml:space="preserve">s should emphasize the individual work experiences that are most relevant to this RFP.  Work experiences not relevant to this RFP will not be considered by Covered California in determining whether the </w:t>
      </w:r>
      <w:r w:rsidR="00870A62">
        <w:t>Proposer</w:t>
      </w:r>
      <w:r>
        <w:t xml:space="preserve"> is sufficiently experienced.</w:t>
      </w:r>
    </w:p>
    <w:p w14:paraId="24D86BE0" w14:textId="77777777" w:rsidR="002F184A" w:rsidRPr="00706EFB" w:rsidRDefault="00A95851" w:rsidP="002F184A">
      <w:pPr>
        <w:pStyle w:val="TableNumberedList"/>
        <w:numPr>
          <w:ilvl w:val="0"/>
          <w:numId w:val="0"/>
        </w:numPr>
        <w:ind w:left="1080" w:hanging="1080"/>
      </w:pPr>
      <w:r>
        <w:fldChar w:fldCharType="begin"/>
      </w:r>
      <w:r w:rsidR="006E1564">
        <w:instrText xml:space="preserve"> REF _Ref333221207 \h </w:instrText>
      </w:r>
      <w:r>
        <w:fldChar w:fldCharType="separate"/>
      </w:r>
      <w:r w:rsidR="006E1564">
        <w:t>Table 2</w:t>
      </w:r>
      <w:r>
        <w:fldChar w:fldCharType="end"/>
      </w:r>
      <w:r w:rsidR="002F184A">
        <w:tab/>
        <w:t>List of Resumes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9"/>
        <w:gridCol w:w="2702"/>
        <w:gridCol w:w="3099"/>
      </w:tblGrid>
      <w:tr w:rsidR="00E64771" w:rsidRPr="00C2010C" w14:paraId="565D4BD5" w14:textId="77777777" w:rsidTr="00EB6A62">
        <w:trPr>
          <w:cantSplit/>
          <w:tblHeader/>
        </w:trPr>
        <w:tc>
          <w:tcPr>
            <w:tcW w:w="1898" w:type="pct"/>
            <w:shd w:val="clear" w:color="auto" w:fill="1F497D" w:themeFill="text2"/>
            <w:vAlign w:val="bottom"/>
          </w:tcPr>
          <w:bookmarkEnd w:id="7"/>
          <w:bookmarkEnd w:id="8"/>
          <w:bookmarkEnd w:id="9"/>
          <w:p w14:paraId="1DAF28A6" w14:textId="77777777" w:rsidR="00E64771" w:rsidRPr="004E2654" w:rsidRDefault="00E64771" w:rsidP="00EB6A62">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20"/>
                <w:szCs w:val="18"/>
              </w:rPr>
            </w:pPr>
            <w:r w:rsidRPr="004E2654">
              <w:rPr>
                <w:b/>
                <w:color w:val="FFFFFF" w:themeColor="background1"/>
                <w:sz w:val="20"/>
                <w:szCs w:val="18"/>
              </w:rPr>
              <w:t>Name</w:t>
            </w:r>
          </w:p>
        </w:tc>
        <w:tc>
          <w:tcPr>
            <w:tcW w:w="1445" w:type="pct"/>
            <w:shd w:val="clear" w:color="auto" w:fill="1F497D" w:themeFill="text2"/>
            <w:vAlign w:val="bottom"/>
          </w:tcPr>
          <w:p w14:paraId="63B72B97" w14:textId="77777777" w:rsidR="00E64771" w:rsidRPr="004E2654" w:rsidRDefault="00E64771" w:rsidP="00EB6A62">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20"/>
                <w:szCs w:val="18"/>
              </w:rPr>
            </w:pPr>
            <w:r w:rsidRPr="004E2654">
              <w:rPr>
                <w:b/>
                <w:color w:val="FFFFFF" w:themeColor="background1"/>
                <w:sz w:val="20"/>
                <w:szCs w:val="18"/>
              </w:rPr>
              <w:t>Proposed Role</w:t>
            </w:r>
          </w:p>
        </w:tc>
        <w:tc>
          <w:tcPr>
            <w:tcW w:w="1657" w:type="pct"/>
            <w:shd w:val="clear" w:color="auto" w:fill="1F497D" w:themeFill="text2"/>
            <w:vAlign w:val="bottom"/>
          </w:tcPr>
          <w:p w14:paraId="05101E0B" w14:textId="77777777" w:rsidR="00E64771" w:rsidRPr="004E2654" w:rsidRDefault="00E64771" w:rsidP="00EB6A62">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jc w:val="center"/>
              <w:rPr>
                <w:b/>
                <w:color w:val="FFFFFF" w:themeColor="background1"/>
                <w:sz w:val="20"/>
                <w:szCs w:val="18"/>
              </w:rPr>
            </w:pPr>
            <w:r w:rsidRPr="004E2654">
              <w:rPr>
                <w:b/>
                <w:color w:val="FFFFFF" w:themeColor="background1"/>
                <w:sz w:val="20"/>
                <w:szCs w:val="18"/>
              </w:rPr>
              <w:t>Experience in Proposed Role</w:t>
            </w:r>
          </w:p>
        </w:tc>
      </w:tr>
      <w:tr w:rsidR="00E64771" w:rsidRPr="003E5DF7" w14:paraId="70499F5D" w14:textId="77777777" w:rsidTr="006178D1">
        <w:tc>
          <w:tcPr>
            <w:tcW w:w="1898" w:type="pct"/>
            <w:vAlign w:val="center"/>
          </w:tcPr>
          <w:p w14:paraId="5433214A"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445" w:type="pct"/>
            <w:vAlign w:val="center"/>
          </w:tcPr>
          <w:p w14:paraId="4890F7D6"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657" w:type="pct"/>
          </w:tcPr>
          <w:p w14:paraId="7C80B26B"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r>
      <w:tr w:rsidR="00E64771" w:rsidRPr="003E5DF7" w14:paraId="46754E0E" w14:textId="77777777" w:rsidTr="006178D1">
        <w:tc>
          <w:tcPr>
            <w:tcW w:w="1898" w:type="pct"/>
            <w:vAlign w:val="center"/>
          </w:tcPr>
          <w:p w14:paraId="5373B396"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445" w:type="pct"/>
            <w:vAlign w:val="center"/>
          </w:tcPr>
          <w:p w14:paraId="18BD64A0"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657" w:type="pct"/>
          </w:tcPr>
          <w:p w14:paraId="34CA0D84"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r>
      <w:tr w:rsidR="00E64771" w:rsidRPr="003E5DF7" w14:paraId="3DBC16B3" w14:textId="77777777" w:rsidTr="006178D1">
        <w:tc>
          <w:tcPr>
            <w:tcW w:w="1898" w:type="pct"/>
            <w:vAlign w:val="center"/>
          </w:tcPr>
          <w:p w14:paraId="1D404568"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445" w:type="pct"/>
            <w:vAlign w:val="center"/>
          </w:tcPr>
          <w:p w14:paraId="45B363D9"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657" w:type="pct"/>
          </w:tcPr>
          <w:p w14:paraId="0E0A5719"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r>
      <w:tr w:rsidR="00E64771" w:rsidRPr="003E5DF7" w14:paraId="3A596C55" w14:textId="77777777" w:rsidTr="006178D1">
        <w:tc>
          <w:tcPr>
            <w:tcW w:w="1898" w:type="pct"/>
            <w:vAlign w:val="center"/>
          </w:tcPr>
          <w:p w14:paraId="73BFA8D7"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445" w:type="pct"/>
            <w:vAlign w:val="center"/>
          </w:tcPr>
          <w:p w14:paraId="1ABD3BD1"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c>
          <w:tcPr>
            <w:tcW w:w="1657" w:type="pct"/>
          </w:tcPr>
          <w:p w14:paraId="68AC7034" w14:textId="77777777" w:rsidR="00E64771" w:rsidRPr="00C2010C" w:rsidRDefault="00E64771" w:rsidP="006178D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40" w:after="40"/>
              <w:rPr>
                <w:sz w:val="20"/>
                <w:szCs w:val="18"/>
              </w:rPr>
            </w:pPr>
          </w:p>
        </w:tc>
      </w:tr>
    </w:tbl>
    <w:p w14:paraId="139DD2DF" w14:textId="77777777" w:rsidR="00E64771" w:rsidRDefault="00E64771" w:rsidP="00E64771">
      <w:pPr>
        <w:pStyle w:val="TableText"/>
        <w:rPr>
          <w:sz w:val="22"/>
        </w:rPr>
      </w:pPr>
    </w:p>
    <w:p w14:paraId="28AF6E42" w14:textId="77777777" w:rsidR="00E64771" w:rsidRPr="00B450F8" w:rsidRDefault="00A95851" w:rsidP="00E64771">
      <w:r w:rsidRPr="00B450F8">
        <w:rPr>
          <w:shd w:val="clear" w:color="auto" w:fill="BFBFBF"/>
        </w:rPr>
        <w:fldChar w:fldCharType="begin">
          <w:ffData>
            <w:name w:val=""/>
            <w:enabled/>
            <w:calcOnExit w:val="0"/>
            <w:statusText w:type="text" w:val="Response"/>
            <w:textInput>
              <w:default w:val="&lt;Response&gt;"/>
            </w:textInput>
          </w:ffData>
        </w:fldChar>
      </w:r>
      <w:r w:rsidR="00E64771" w:rsidRPr="00B450F8">
        <w:rPr>
          <w:shd w:val="clear" w:color="auto" w:fill="BFBFBF"/>
        </w:rPr>
        <w:instrText xml:space="preserve"> FORMTEXT </w:instrText>
      </w:r>
      <w:r w:rsidRPr="00B450F8">
        <w:rPr>
          <w:shd w:val="clear" w:color="auto" w:fill="BFBFBF"/>
        </w:rPr>
      </w:r>
      <w:r w:rsidRPr="00B450F8">
        <w:rPr>
          <w:shd w:val="clear" w:color="auto" w:fill="BFBFBF"/>
        </w:rPr>
        <w:fldChar w:fldCharType="separate"/>
      </w:r>
      <w:r w:rsidR="00E64771" w:rsidRPr="00B450F8">
        <w:rPr>
          <w:noProof/>
          <w:shd w:val="clear" w:color="auto" w:fill="BFBFBF"/>
        </w:rPr>
        <w:t>&lt;Response&gt;</w:t>
      </w:r>
      <w:r w:rsidRPr="00B450F8">
        <w:rPr>
          <w:shd w:val="clear" w:color="auto" w:fill="BFBFBF"/>
        </w:rPr>
        <w:fldChar w:fldCharType="end"/>
      </w:r>
    </w:p>
    <w:p w14:paraId="6D25AB1F" w14:textId="77777777" w:rsidR="00E64771" w:rsidRPr="00D14152" w:rsidRDefault="00E64771" w:rsidP="00E64771">
      <w:pPr>
        <w:pStyle w:val="TableText"/>
        <w:rPr>
          <w:sz w:val="22"/>
        </w:rPr>
      </w:pPr>
    </w:p>
    <w:p w14:paraId="5922B999" w14:textId="77777777" w:rsidR="0008633C" w:rsidRDefault="0008633C" w:rsidP="0008633C">
      <w:pPr>
        <w:rPr>
          <w:sz w:val="24"/>
          <w:szCs w:val="24"/>
        </w:rPr>
      </w:pPr>
    </w:p>
    <w:sectPr w:rsidR="0008633C" w:rsidSect="00865B1F">
      <w:footerReference w:type="default" r:id="rId17"/>
      <w:footnotePr>
        <w:numRestart w:val="eachPage"/>
      </w:footnotePr>
      <w:pgSz w:w="12240" w:h="15840" w:code="1"/>
      <w:pgMar w:top="1440" w:right="1440" w:bottom="1440" w:left="1440" w:header="576"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06CC" w14:textId="77777777" w:rsidR="00632B2F" w:rsidRDefault="00632B2F">
      <w:r>
        <w:separator/>
      </w:r>
    </w:p>
  </w:endnote>
  <w:endnote w:type="continuationSeparator" w:id="0">
    <w:p w14:paraId="5C8A1FBF" w14:textId="77777777" w:rsidR="00632B2F" w:rsidRDefault="0063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9E684C5" w14:paraId="76E16C37" w14:textId="77777777" w:rsidTr="59E684C5">
      <w:trPr>
        <w:trHeight w:val="300"/>
      </w:trPr>
      <w:tc>
        <w:tcPr>
          <w:tcW w:w="3120" w:type="dxa"/>
        </w:tcPr>
        <w:p w14:paraId="032FDCF8" w14:textId="45A5A370" w:rsidR="59E684C5" w:rsidRDefault="59E684C5" w:rsidP="59E684C5">
          <w:pPr>
            <w:ind w:left="-115"/>
          </w:pPr>
        </w:p>
      </w:tc>
      <w:tc>
        <w:tcPr>
          <w:tcW w:w="3120" w:type="dxa"/>
        </w:tcPr>
        <w:p w14:paraId="469AD363" w14:textId="1A2D0F21" w:rsidR="59E684C5" w:rsidRDefault="59E684C5" w:rsidP="59E684C5">
          <w:pPr>
            <w:jc w:val="center"/>
          </w:pPr>
        </w:p>
      </w:tc>
      <w:tc>
        <w:tcPr>
          <w:tcW w:w="3120" w:type="dxa"/>
        </w:tcPr>
        <w:p w14:paraId="566932DB" w14:textId="336E0FC7" w:rsidR="59E684C5" w:rsidRDefault="59E684C5" w:rsidP="59E684C5">
          <w:pPr>
            <w:ind w:right="-115"/>
            <w:jc w:val="right"/>
          </w:pPr>
        </w:p>
      </w:tc>
    </w:tr>
  </w:tbl>
  <w:p w14:paraId="346DDB65" w14:textId="153A12F9" w:rsidR="59E684C5" w:rsidRDefault="59E684C5" w:rsidP="59E68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D86C" w14:textId="77777777" w:rsidR="00E64771" w:rsidRPr="006334F3" w:rsidRDefault="00E64771" w:rsidP="006334F3">
    <w:pPr>
      <w:pStyle w:val="Footer"/>
      <w:jc w:val="right"/>
      <w:rPr>
        <w:sz w:val="20"/>
        <w:szCs w:val="20"/>
      </w:rPr>
    </w:pPr>
    <w:r w:rsidRPr="006334F3">
      <w:rPr>
        <w:sz w:val="20"/>
        <w:szCs w:val="20"/>
      </w:rPr>
      <w:t xml:space="preserve">Page | </w:t>
    </w:r>
    <w:r w:rsidR="00A95851" w:rsidRPr="006334F3">
      <w:rPr>
        <w:sz w:val="20"/>
        <w:szCs w:val="20"/>
      </w:rPr>
      <w:fldChar w:fldCharType="begin"/>
    </w:r>
    <w:r w:rsidRPr="006334F3">
      <w:rPr>
        <w:sz w:val="20"/>
        <w:szCs w:val="20"/>
      </w:rPr>
      <w:instrText xml:space="preserve"> PAGE   \* MERGEFORMAT </w:instrText>
    </w:r>
    <w:r w:rsidR="00A95851" w:rsidRPr="006334F3">
      <w:rPr>
        <w:sz w:val="20"/>
        <w:szCs w:val="20"/>
      </w:rPr>
      <w:fldChar w:fldCharType="separate"/>
    </w:r>
    <w:r w:rsidR="00C23280">
      <w:rPr>
        <w:noProof/>
        <w:sz w:val="20"/>
        <w:szCs w:val="20"/>
      </w:rPr>
      <w:t>i</w:t>
    </w:r>
    <w:r w:rsidR="00A95851" w:rsidRPr="006334F3">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4F30" w14:textId="77777777" w:rsidR="009D2F78" w:rsidRPr="006334F3" w:rsidRDefault="009D2F78" w:rsidP="00FE2AD7">
    <w:pPr>
      <w:pStyle w:val="Footer"/>
      <w:jc w:val="right"/>
      <w:rPr>
        <w:sz w:val="20"/>
        <w:szCs w:val="20"/>
      </w:rPr>
    </w:pPr>
    <w:r w:rsidRPr="006334F3">
      <w:rPr>
        <w:sz w:val="20"/>
        <w:szCs w:val="20"/>
      </w:rPr>
      <w:t xml:space="preserve">Page | </w:t>
    </w:r>
    <w:r w:rsidR="00A95851" w:rsidRPr="006334F3">
      <w:rPr>
        <w:sz w:val="20"/>
        <w:szCs w:val="20"/>
      </w:rPr>
      <w:fldChar w:fldCharType="begin"/>
    </w:r>
    <w:r w:rsidRPr="006334F3">
      <w:rPr>
        <w:sz w:val="20"/>
        <w:szCs w:val="20"/>
      </w:rPr>
      <w:instrText xml:space="preserve"> PAGE   \* MERGEFORMAT </w:instrText>
    </w:r>
    <w:r w:rsidR="00A95851" w:rsidRPr="006334F3">
      <w:rPr>
        <w:sz w:val="20"/>
        <w:szCs w:val="20"/>
      </w:rPr>
      <w:fldChar w:fldCharType="separate"/>
    </w:r>
    <w:r w:rsidR="00C23280">
      <w:rPr>
        <w:noProof/>
        <w:sz w:val="20"/>
        <w:szCs w:val="20"/>
      </w:rPr>
      <w:t>3</w:t>
    </w:r>
    <w:r w:rsidR="00A95851" w:rsidRPr="006334F3">
      <w:rPr>
        <w:sz w:val="20"/>
        <w:szCs w:val="20"/>
      </w:rPr>
      <w:fldChar w:fldCharType="end"/>
    </w:r>
    <w:r w:rsidRPr="006334F3">
      <w:rPr>
        <w:sz w:val="20"/>
        <w:szCs w:val="20"/>
      </w:rPr>
      <w:t xml:space="preserve"> </w:t>
    </w:r>
  </w:p>
  <w:p w14:paraId="2DC2900C" w14:textId="77777777" w:rsidR="009D2F78" w:rsidRPr="003636C0" w:rsidRDefault="009D2F78" w:rsidP="00FE2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65357" w14:textId="77777777" w:rsidR="00632B2F" w:rsidRDefault="00632B2F">
      <w:r>
        <w:separator/>
      </w:r>
    </w:p>
  </w:footnote>
  <w:footnote w:type="continuationSeparator" w:id="0">
    <w:p w14:paraId="1DA95590" w14:textId="77777777" w:rsidR="00632B2F" w:rsidRDefault="0063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370E3" w14:textId="77777777" w:rsidR="00E64771" w:rsidRDefault="00E64771" w:rsidP="001646C6">
    <w:pPr>
      <w:pStyle w:val="Header-right"/>
    </w:pPr>
  </w:p>
  <w:p w14:paraId="52CE90B3" w14:textId="77777777" w:rsidR="00E64771" w:rsidRDefault="00E64771" w:rsidP="001646C6">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C81C4" w14:textId="77777777" w:rsidR="00E64771" w:rsidRDefault="00E64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8" w:type="dxa"/>
      <w:tblBorders>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4402"/>
      <w:gridCol w:w="4958"/>
    </w:tblGrid>
    <w:tr w:rsidR="00E64771" w14:paraId="6997E660" w14:textId="77777777" w:rsidTr="59E684C5">
      <w:trPr>
        <w:cantSplit/>
        <w:trHeight w:val="450"/>
      </w:trPr>
      <w:tc>
        <w:tcPr>
          <w:tcW w:w="4402" w:type="dxa"/>
          <w:tcBorders>
            <w:bottom w:val="single" w:sz="6" w:space="0" w:color="auto"/>
            <w:right w:val="nil"/>
          </w:tcBorders>
        </w:tcPr>
        <w:p w14:paraId="41C89E05" w14:textId="77777777" w:rsidR="009D7D2F" w:rsidRDefault="00EF2937" w:rsidP="009D7D2F">
          <w:pPr>
            <w:spacing w:after="0"/>
            <w:ind w:right="86"/>
            <w:rPr>
              <w:b/>
              <w:sz w:val="18"/>
            </w:rPr>
          </w:pPr>
          <w:bookmarkStart w:id="1" w:name="OLE_LINK1"/>
          <w:bookmarkStart w:id="2" w:name="OLE_LINK2"/>
          <w:r w:rsidRPr="00EF2937">
            <w:rPr>
              <w:b/>
              <w:noProof/>
              <w:sz w:val="18"/>
            </w:rPr>
            <w:drawing>
              <wp:anchor distT="0" distB="0" distL="114300" distR="114300" simplePos="0" relativeHeight="251659264" behindDoc="0" locked="0" layoutInCell="1" allowOverlap="1" wp14:anchorId="153A1DE2" wp14:editId="719924FD">
                <wp:simplePos x="0" y="0"/>
                <wp:positionH relativeFrom="column">
                  <wp:posOffset>-1270</wp:posOffset>
                </wp:positionH>
                <wp:positionV relativeFrom="paragraph">
                  <wp:posOffset>-198120</wp:posOffset>
                </wp:positionV>
                <wp:extent cx="1322070" cy="28956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2070" cy="289560"/>
                        </a:xfrm>
                        <a:prstGeom prst="rect">
                          <a:avLst/>
                        </a:prstGeom>
                        <a:noFill/>
                        <a:ln w="9525">
                          <a:noFill/>
                          <a:miter lim="800000"/>
                          <a:headEnd/>
                          <a:tailEnd/>
                        </a:ln>
                      </pic:spPr>
                    </pic:pic>
                  </a:graphicData>
                </a:graphic>
              </wp:anchor>
            </w:drawing>
          </w:r>
        </w:p>
        <w:p w14:paraId="4862ECA0" w14:textId="78169D93" w:rsidR="00E64771" w:rsidRDefault="59E684C5" w:rsidP="59E684C5">
          <w:pPr>
            <w:spacing w:after="0"/>
            <w:ind w:right="86"/>
            <w:rPr>
              <w:b/>
              <w:bCs/>
              <w:sz w:val="18"/>
              <w:szCs w:val="18"/>
            </w:rPr>
          </w:pPr>
          <w:r w:rsidRPr="59E684C5">
            <w:rPr>
              <w:b/>
              <w:bCs/>
              <w:sz w:val="18"/>
              <w:szCs w:val="18"/>
            </w:rPr>
            <w:t>RFP # 2025-06</w:t>
          </w:r>
        </w:p>
      </w:tc>
      <w:tc>
        <w:tcPr>
          <w:tcW w:w="4958" w:type="dxa"/>
          <w:tcBorders>
            <w:left w:val="nil"/>
            <w:bottom w:val="single" w:sz="6" w:space="0" w:color="auto"/>
            <w:right w:val="nil"/>
          </w:tcBorders>
        </w:tcPr>
        <w:p w14:paraId="161C828E" w14:textId="541481D8" w:rsidR="00D3017B" w:rsidRDefault="00EB6A62" w:rsidP="00D3017B">
          <w:pPr>
            <w:tabs>
              <w:tab w:val="left" w:pos="3192"/>
              <w:tab w:val="right" w:pos="4872"/>
            </w:tabs>
            <w:spacing w:after="0"/>
            <w:ind w:right="86"/>
            <w:jc w:val="right"/>
            <w:rPr>
              <w:b/>
              <w:sz w:val="18"/>
            </w:rPr>
          </w:pPr>
          <w:r>
            <w:rPr>
              <w:b/>
              <w:sz w:val="18"/>
            </w:rPr>
            <w:t>Healthcare Evidence Initiative (HEI)</w:t>
          </w:r>
          <w:r w:rsidR="00865B1F">
            <w:rPr>
              <w:b/>
              <w:sz w:val="18"/>
            </w:rPr>
            <w:t xml:space="preserve"> </w:t>
          </w:r>
          <w:r w:rsidR="00C53F24">
            <w:rPr>
              <w:b/>
              <w:sz w:val="18"/>
            </w:rPr>
            <w:t>3</w:t>
          </w:r>
          <w:r w:rsidR="00865B1F">
            <w:rPr>
              <w:b/>
              <w:sz w:val="18"/>
            </w:rPr>
            <w:t>.0</w:t>
          </w:r>
        </w:p>
        <w:p w14:paraId="5EC93F8D" w14:textId="3965E130" w:rsidR="00E64771" w:rsidRDefault="00BA281F" w:rsidP="00A02FA6">
          <w:pPr>
            <w:spacing w:after="0"/>
            <w:ind w:left="173" w:right="86"/>
            <w:jc w:val="right"/>
            <w:rPr>
              <w:b/>
              <w:sz w:val="18"/>
            </w:rPr>
          </w:pPr>
          <w:r>
            <w:rPr>
              <w:b/>
              <w:sz w:val="18"/>
            </w:rPr>
            <w:t>Template</w:t>
          </w:r>
          <w:r w:rsidR="009D7D2F">
            <w:rPr>
              <w:b/>
              <w:sz w:val="18"/>
            </w:rPr>
            <w:t xml:space="preserve"> </w:t>
          </w:r>
          <w:r w:rsidR="00FB7EB6">
            <w:rPr>
              <w:b/>
              <w:sz w:val="18"/>
            </w:rPr>
            <w:t>F</w:t>
          </w:r>
          <w:r w:rsidR="009D7D2F">
            <w:rPr>
              <w:b/>
              <w:sz w:val="18"/>
            </w:rPr>
            <w:t xml:space="preserve"> – Staff Experience</w:t>
          </w:r>
        </w:p>
      </w:tc>
    </w:tr>
    <w:bookmarkEnd w:id="1"/>
    <w:bookmarkEnd w:id="2"/>
  </w:tbl>
  <w:p w14:paraId="036DEF22" w14:textId="77777777" w:rsidR="00E64771" w:rsidRPr="00237903" w:rsidRDefault="00E64771" w:rsidP="002379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4C70" w14:textId="77777777" w:rsidR="00E64771" w:rsidRDefault="00E64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92EE3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4A0B8B"/>
    <w:multiLevelType w:val="hybridMultilevel"/>
    <w:tmpl w:val="0B12307A"/>
    <w:lvl w:ilvl="0" w:tplc="2E3ADF6E">
      <w:start w:val="1"/>
      <w:numFmt w:val="bullet"/>
      <w:lvlText w:val="■"/>
      <w:lvlJc w:val="left"/>
      <w:pPr>
        <w:tabs>
          <w:tab w:val="num" w:pos="720"/>
        </w:tabs>
        <w:ind w:left="720" w:hanging="360"/>
      </w:pPr>
      <w:rPr>
        <w:rFonts w:ascii="Arial" w:hAnsi="Arial" w:hint="default"/>
      </w:rPr>
    </w:lvl>
    <w:lvl w:ilvl="1" w:tplc="31784D2C">
      <w:start w:val="1"/>
      <w:numFmt w:val="bullet"/>
      <w:lvlText w:val="■"/>
      <w:lvlJc w:val="left"/>
      <w:pPr>
        <w:tabs>
          <w:tab w:val="num" w:pos="1440"/>
        </w:tabs>
        <w:ind w:left="1440" w:hanging="360"/>
      </w:pPr>
      <w:rPr>
        <w:rFonts w:ascii="Arial" w:hAnsi="Arial" w:hint="default"/>
      </w:rPr>
    </w:lvl>
    <w:lvl w:ilvl="2" w:tplc="F4FCE716" w:tentative="1">
      <w:start w:val="1"/>
      <w:numFmt w:val="bullet"/>
      <w:lvlText w:val="■"/>
      <w:lvlJc w:val="left"/>
      <w:pPr>
        <w:tabs>
          <w:tab w:val="num" w:pos="2160"/>
        </w:tabs>
        <w:ind w:left="2160" w:hanging="360"/>
      </w:pPr>
      <w:rPr>
        <w:rFonts w:ascii="Arial" w:hAnsi="Arial" w:hint="default"/>
      </w:rPr>
    </w:lvl>
    <w:lvl w:ilvl="3" w:tplc="D5ACDC82" w:tentative="1">
      <w:start w:val="1"/>
      <w:numFmt w:val="bullet"/>
      <w:lvlText w:val="■"/>
      <w:lvlJc w:val="left"/>
      <w:pPr>
        <w:tabs>
          <w:tab w:val="num" w:pos="2880"/>
        </w:tabs>
        <w:ind w:left="2880" w:hanging="360"/>
      </w:pPr>
      <w:rPr>
        <w:rFonts w:ascii="Arial" w:hAnsi="Arial" w:hint="default"/>
      </w:rPr>
    </w:lvl>
    <w:lvl w:ilvl="4" w:tplc="2A125E96" w:tentative="1">
      <w:start w:val="1"/>
      <w:numFmt w:val="bullet"/>
      <w:lvlText w:val="■"/>
      <w:lvlJc w:val="left"/>
      <w:pPr>
        <w:tabs>
          <w:tab w:val="num" w:pos="3600"/>
        </w:tabs>
        <w:ind w:left="3600" w:hanging="360"/>
      </w:pPr>
      <w:rPr>
        <w:rFonts w:ascii="Arial" w:hAnsi="Arial" w:hint="default"/>
      </w:rPr>
    </w:lvl>
    <w:lvl w:ilvl="5" w:tplc="1ACA221A" w:tentative="1">
      <w:start w:val="1"/>
      <w:numFmt w:val="bullet"/>
      <w:lvlText w:val="■"/>
      <w:lvlJc w:val="left"/>
      <w:pPr>
        <w:tabs>
          <w:tab w:val="num" w:pos="4320"/>
        </w:tabs>
        <w:ind w:left="4320" w:hanging="360"/>
      </w:pPr>
      <w:rPr>
        <w:rFonts w:ascii="Arial" w:hAnsi="Arial" w:hint="default"/>
      </w:rPr>
    </w:lvl>
    <w:lvl w:ilvl="6" w:tplc="A2E26262" w:tentative="1">
      <w:start w:val="1"/>
      <w:numFmt w:val="bullet"/>
      <w:lvlText w:val="■"/>
      <w:lvlJc w:val="left"/>
      <w:pPr>
        <w:tabs>
          <w:tab w:val="num" w:pos="5040"/>
        </w:tabs>
        <w:ind w:left="5040" w:hanging="360"/>
      </w:pPr>
      <w:rPr>
        <w:rFonts w:ascii="Arial" w:hAnsi="Arial" w:hint="default"/>
      </w:rPr>
    </w:lvl>
    <w:lvl w:ilvl="7" w:tplc="D9B815BC" w:tentative="1">
      <w:start w:val="1"/>
      <w:numFmt w:val="bullet"/>
      <w:lvlText w:val="■"/>
      <w:lvlJc w:val="left"/>
      <w:pPr>
        <w:tabs>
          <w:tab w:val="num" w:pos="5760"/>
        </w:tabs>
        <w:ind w:left="5760" w:hanging="360"/>
      </w:pPr>
      <w:rPr>
        <w:rFonts w:ascii="Arial" w:hAnsi="Arial" w:hint="default"/>
      </w:rPr>
    </w:lvl>
    <w:lvl w:ilvl="8" w:tplc="46882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35586"/>
    <w:multiLevelType w:val="hybridMultilevel"/>
    <w:tmpl w:val="F14454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ascii="Arial" w:hAnsi="Arial" w:hint="default"/>
        <w:b/>
        <w:i w:val="0"/>
        <w:sz w:val="32"/>
      </w:rPr>
    </w:lvl>
    <w:lvl w:ilvl="1">
      <w:start w:val="1"/>
      <w:numFmt w:val="none"/>
      <w:lvlRestart w:val="0"/>
      <w:pStyle w:val="Heading2-noTOC"/>
      <w:suff w:val="nothing"/>
      <w:lvlText w:val="%2"/>
      <w:lvlJc w:val="left"/>
      <w:pPr>
        <w:ind w:left="0" w:firstLine="0"/>
      </w:pPr>
      <w:rPr>
        <w:rFonts w:ascii="Arial" w:hAnsi="Arial" w:hint="default"/>
        <w:b/>
        <w:i w:val="0"/>
        <w:spacing w:val="10"/>
        <w:sz w:val="28"/>
      </w:rPr>
    </w:lvl>
    <w:lvl w:ilvl="2">
      <w:start w:val="1"/>
      <w:numFmt w:val="none"/>
      <w:lvlRestart w:val="0"/>
      <w:pStyle w:val="Heading3-noTOC"/>
      <w:suff w:val="nothing"/>
      <w:lvlText w:val="%3"/>
      <w:lvlJc w:val="left"/>
      <w:pPr>
        <w:ind w:left="0" w:firstLine="0"/>
      </w:pPr>
      <w:rPr>
        <w:rFonts w:ascii="Arial" w:hAnsi="Arial" w:hint="default"/>
        <w:b/>
        <w:i w:val="0"/>
        <w:sz w:val="24"/>
      </w:rPr>
    </w:lvl>
    <w:lvl w:ilvl="3">
      <w:start w:val="1"/>
      <w:numFmt w:val="none"/>
      <w:lvlRestart w:val="0"/>
      <w:pStyle w:val="Heading4-noTOC"/>
      <w:suff w:val="nothing"/>
      <w:lvlText w:val=""/>
      <w:lvlJc w:val="left"/>
      <w:pPr>
        <w:ind w:left="0" w:firstLine="0"/>
      </w:pPr>
      <w:rPr>
        <w:rFonts w:ascii="Arial" w:hAnsi="Arial" w:cs="Arial" w:hint="default"/>
        <w:b/>
        <w:bCs w:val="0"/>
        <w:i/>
        <w:iCs w:val="0"/>
        <w:sz w:val="24"/>
        <w:szCs w:val="24"/>
      </w:rPr>
    </w:lvl>
    <w:lvl w:ilvl="4">
      <w:start w:val="1"/>
      <w:numFmt w:val="none"/>
      <w:lvlRestart w:val="0"/>
      <w:pStyle w:val="Heading5-noTOC"/>
      <w:suff w:val="nothing"/>
      <w:lvlText w:val=""/>
      <w:lvlJc w:val="left"/>
      <w:pPr>
        <w:ind w:left="0" w:firstLine="0"/>
      </w:pPr>
      <w:rPr>
        <w:rFonts w:ascii="Arial" w:hAnsi="Arial" w:hint="default"/>
        <w:b/>
        <w:i/>
        <w:sz w:val="24"/>
        <w:u w:val="single"/>
      </w:rPr>
    </w:lvl>
    <w:lvl w:ilvl="5">
      <w:start w:val="1"/>
      <w:numFmt w:val="none"/>
      <w:lvlRestart w:val="0"/>
      <w:pStyle w:val="Heading6-noTOC"/>
      <w:suff w:val="nothing"/>
      <w:lvlText w:val=""/>
      <w:lvlJc w:val="left"/>
      <w:pPr>
        <w:ind w:left="0" w:firstLine="0"/>
      </w:pPr>
      <w:rPr>
        <w:rFonts w:ascii="Arial" w:hAnsi="Arial" w:hint="default"/>
        <w:b w:val="0"/>
        <w:i w:val="0"/>
        <w:sz w:val="24"/>
      </w:rPr>
    </w:lvl>
    <w:lvl w:ilvl="6">
      <w:start w:val="1"/>
      <w:numFmt w:val="none"/>
      <w:lvlRestart w:val="0"/>
      <w:pStyle w:val="Heading7-noTOC"/>
      <w:suff w:val="nothing"/>
      <w:lvlText w:val=""/>
      <w:lvlJc w:val="left"/>
      <w:pPr>
        <w:ind w:left="0" w:firstLine="0"/>
      </w:pPr>
      <w:rPr>
        <w:rFonts w:ascii="Arial" w:hAnsi="Arial" w:hint="default"/>
        <w:b w:val="0"/>
        <w:i/>
        <w:sz w:val="24"/>
      </w:rPr>
    </w:lvl>
    <w:lvl w:ilvl="7">
      <w:start w:val="1"/>
      <w:numFmt w:val="none"/>
      <w:lvlRestart w:val="0"/>
      <w:pStyle w:val="Heading8-noTOC"/>
      <w:suff w:val="nothing"/>
      <w:lvlText w:val=""/>
      <w:lvlJc w:val="left"/>
      <w:pPr>
        <w:ind w:left="0" w:firstLine="0"/>
      </w:pPr>
      <w:rPr>
        <w:rFonts w:ascii="Arial" w:hAnsi="Arial" w:hint="default"/>
        <w:b w:val="0"/>
        <w:i/>
        <w:sz w:val="24"/>
        <w:u w:val="single"/>
      </w:rPr>
    </w:lvl>
    <w:lvl w:ilvl="8">
      <w:start w:val="1"/>
      <w:numFmt w:val="none"/>
      <w:lvlRestart w:val="0"/>
      <w:pStyle w:val="Heading9-noTOC"/>
      <w:suff w:val="nothing"/>
      <w:lvlText w:val=""/>
      <w:lvlJc w:val="left"/>
      <w:pPr>
        <w:ind w:left="0" w:firstLine="0"/>
      </w:pPr>
      <w:rPr>
        <w:rFonts w:ascii="Arial" w:hAnsi="Arial" w:hint="default"/>
        <w:b/>
        <w:i w:val="0"/>
        <w:sz w:val="22"/>
      </w:rPr>
    </w:lvl>
  </w:abstractNum>
  <w:abstractNum w:abstractNumId="4" w15:restartNumberingAfterBreak="0">
    <w:nsid w:val="07C95B1D"/>
    <w:multiLevelType w:val="hybridMultilevel"/>
    <w:tmpl w:val="6062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44AEB"/>
    <w:multiLevelType w:val="hybridMultilevel"/>
    <w:tmpl w:val="E168EE4A"/>
    <w:lvl w:ilvl="0" w:tplc="BA8ACE6C">
      <w:start w:val="1"/>
      <w:numFmt w:val="decimal"/>
      <w:lvlText w:val="%1.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BA8ACE6C">
      <w:start w:val="1"/>
      <w:numFmt w:val="decimal"/>
      <w:lvlText w:val="%6.1"/>
      <w:lvlJc w:val="left"/>
      <w:pPr>
        <w:ind w:left="4680" w:hanging="180"/>
      </w:pPr>
      <w:rPr>
        <w:rFonts w:hint="default"/>
      </w:r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386452"/>
    <w:multiLevelType w:val="hybridMultilevel"/>
    <w:tmpl w:val="CD002BAC"/>
    <w:lvl w:ilvl="0" w:tplc="0409000F">
      <w:start w:val="1"/>
      <w:numFmt w:val="decimal"/>
      <w:lvlText w:val="%1."/>
      <w:lvlJc w:val="left"/>
      <w:pPr>
        <w:ind w:left="720" w:hanging="360"/>
      </w:pPr>
      <w:rPr>
        <w:rFonts w:hint="default"/>
      </w:rPr>
    </w:lvl>
    <w:lvl w:ilvl="1" w:tplc="DEF04E06">
      <w:start w:val="1"/>
      <w:numFmt w:val="bullet"/>
      <w:lvlText w:val="o"/>
      <w:lvlJc w:val="left"/>
      <w:pPr>
        <w:ind w:left="1440" w:hanging="360"/>
      </w:pPr>
      <w:rPr>
        <w:rFonts w:ascii="Courier New" w:hAnsi="Courier New" w:cs="Courier New" w:hint="default"/>
      </w:rPr>
    </w:lvl>
    <w:lvl w:ilvl="2" w:tplc="B1ACAD5C" w:tentative="1">
      <w:start w:val="1"/>
      <w:numFmt w:val="bullet"/>
      <w:lvlText w:val=""/>
      <w:lvlJc w:val="left"/>
      <w:pPr>
        <w:ind w:left="2160" w:hanging="360"/>
      </w:pPr>
      <w:rPr>
        <w:rFonts w:ascii="Wingdings" w:hAnsi="Wingdings" w:hint="default"/>
      </w:rPr>
    </w:lvl>
    <w:lvl w:ilvl="3" w:tplc="56847316" w:tentative="1">
      <w:start w:val="1"/>
      <w:numFmt w:val="bullet"/>
      <w:lvlText w:val=""/>
      <w:lvlJc w:val="left"/>
      <w:pPr>
        <w:ind w:left="2880" w:hanging="360"/>
      </w:pPr>
      <w:rPr>
        <w:rFonts w:ascii="Symbol" w:hAnsi="Symbol" w:hint="default"/>
      </w:rPr>
    </w:lvl>
    <w:lvl w:ilvl="4" w:tplc="95AED22E" w:tentative="1">
      <w:start w:val="1"/>
      <w:numFmt w:val="bullet"/>
      <w:lvlText w:val="o"/>
      <w:lvlJc w:val="left"/>
      <w:pPr>
        <w:ind w:left="3600" w:hanging="360"/>
      </w:pPr>
      <w:rPr>
        <w:rFonts w:ascii="Courier New" w:hAnsi="Courier New" w:cs="Courier New" w:hint="default"/>
      </w:rPr>
    </w:lvl>
    <w:lvl w:ilvl="5" w:tplc="A5926226" w:tentative="1">
      <w:start w:val="1"/>
      <w:numFmt w:val="bullet"/>
      <w:lvlText w:val=""/>
      <w:lvlJc w:val="left"/>
      <w:pPr>
        <w:ind w:left="4320" w:hanging="360"/>
      </w:pPr>
      <w:rPr>
        <w:rFonts w:ascii="Wingdings" w:hAnsi="Wingdings" w:hint="default"/>
      </w:rPr>
    </w:lvl>
    <w:lvl w:ilvl="6" w:tplc="D37015EC" w:tentative="1">
      <w:start w:val="1"/>
      <w:numFmt w:val="bullet"/>
      <w:lvlText w:val=""/>
      <w:lvlJc w:val="left"/>
      <w:pPr>
        <w:ind w:left="5040" w:hanging="360"/>
      </w:pPr>
      <w:rPr>
        <w:rFonts w:ascii="Symbol" w:hAnsi="Symbol" w:hint="default"/>
      </w:rPr>
    </w:lvl>
    <w:lvl w:ilvl="7" w:tplc="631CAAEA" w:tentative="1">
      <w:start w:val="1"/>
      <w:numFmt w:val="bullet"/>
      <w:lvlText w:val="o"/>
      <w:lvlJc w:val="left"/>
      <w:pPr>
        <w:ind w:left="5760" w:hanging="360"/>
      </w:pPr>
      <w:rPr>
        <w:rFonts w:ascii="Courier New" w:hAnsi="Courier New" w:cs="Courier New" w:hint="default"/>
      </w:rPr>
    </w:lvl>
    <w:lvl w:ilvl="8" w:tplc="8328244A" w:tentative="1">
      <w:start w:val="1"/>
      <w:numFmt w:val="bullet"/>
      <w:lvlText w:val=""/>
      <w:lvlJc w:val="left"/>
      <w:pPr>
        <w:ind w:left="6480" w:hanging="360"/>
      </w:pPr>
      <w:rPr>
        <w:rFonts w:ascii="Wingdings" w:hAnsi="Wingdings" w:hint="default"/>
      </w:rPr>
    </w:lvl>
  </w:abstractNum>
  <w:abstractNum w:abstractNumId="7" w15:restartNumberingAfterBreak="0">
    <w:nsid w:val="097339A7"/>
    <w:multiLevelType w:val="hybridMultilevel"/>
    <w:tmpl w:val="0C22E4A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BB00F50"/>
    <w:multiLevelType w:val="hybridMultilevel"/>
    <w:tmpl w:val="5344D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A327B2"/>
    <w:multiLevelType w:val="hybridMultilevel"/>
    <w:tmpl w:val="356244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3071C12"/>
    <w:multiLevelType w:val="hybridMultilevel"/>
    <w:tmpl w:val="5096D9BC"/>
    <w:lvl w:ilvl="0" w:tplc="9A3447C2">
      <w:start w:val="1"/>
      <w:numFmt w:val="bullet"/>
      <w:lvlText w:val=""/>
      <w:lvlJc w:val="left"/>
      <w:pPr>
        <w:ind w:left="720" w:hanging="360"/>
      </w:pPr>
      <w:rPr>
        <w:rFonts w:ascii="Wingdings" w:hAnsi="Wingdings" w:hint="default"/>
      </w:rPr>
    </w:lvl>
    <w:lvl w:ilvl="1" w:tplc="C88672EA">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95160"/>
    <w:multiLevelType w:val="hybridMultilevel"/>
    <w:tmpl w:val="B77CC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20AF9"/>
    <w:multiLevelType w:val="hybridMultilevel"/>
    <w:tmpl w:val="300CA542"/>
    <w:lvl w:ilvl="0" w:tplc="CB726FE4">
      <w:start w:val="1"/>
      <w:numFmt w:val="bullet"/>
      <w:lvlText w:val="■"/>
      <w:lvlJc w:val="left"/>
      <w:pPr>
        <w:tabs>
          <w:tab w:val="num" w:pos="720"/>
        </w:tabs>
        <w:ind w:left="720" w:hanging="360"/>
      </w:pPr>
      <w:rPr>
        <w:rFonts w:ascii="Arial" w:hAnsi="Arial" w:hint="default"/>
      </w:rPr>
    </w:lvl>
    <w:lvl w:ilvl="1" w:tplc="E4F41700" w:tentative="1">
      <w:start w:val="1"/>
      <w:numFmt w:val="bullet"/>
      <w:lvlText w:val="■"/>
      <w:lvlJc w:val="left"/>
      <w:pPr>
        <w:tabs>
          <w:tab w:val="num" w:pos="1440"/>
        </w:tabs>
        <w:ind w:left="1440" w:hanging="360"/>
      </w:pPr>
      <w:rPr>
        <w:rFonts w:ascii="Arial" w:hAnsi="Arial" w:hint="default"/>
      </w:rPr>
    </w:lvl>
    <w:lvl w:ilvl="2" w:tplc="D9BEEF62" w:tentative="1">
      <w:start w:val="1"/>
      <w:numFmt w:val="bullet"/>
      <w:lvlText w:val="■"/>
      <w:lvlJc w:val="left"/>
      <w:pPr>
        <w:tabs>
          <w:tab w:val="num" w:pos="2160"/>
        </w:tabs>
        <w:ind w:left="2160" w:hanging="360"/>
      </w:pPr>
      <w:rPr>
        <w:rFonts w:ascii="Arial" w:hAnsi="Arial" w:hint="default"/>
      </w:rPr>
    </w:lvl>
    <w:lvl w:ilvl="3" w:tplc="23C45710" w:tentative="1">
      <w:start w:val="1"/>
      <w:numFmt w:val="bullet"/>
      <w:lvlText w:val="■"/>
      <w:lvlJc w:val="left"/>
      <w:pPr>
        <w:tabs>
          <w:tab w:val="num" w:pos="2880"/>
        </w:tabs>
        <w:ind w:left="2880" w:hanging="360"/>
      </w:pPr>
      <w:rPr>
        <w:rFonts w:ascii="Arial" w:hAnsi="Arial" w:hint="default"/>
      </w:rPr>
    </w:lvl>
    <w:lvl w:ilvl="4" w:tplc="9D0A14A6" w:tentative="1">
      <w:start w:val="1"/>
      <w:numFmt w:val="bullet"/>
      <w:lvlText w:val="■"/>
      <w:lvlJc w:val="left"/>
      <w:pPr>
        <w:tabs>
          <w:tab w:val="num" w:pos="3600"/>
        </w:tabs>
        <w:ind w:left="3600" w:hanging="360"/>
      </w:pPr>
      <w:rPr>
        <w:rFonts w:ascii="Arial" w:hAnsi="Arial" w:hint="default"/>
      </w:rPr>
    </w:lvl>
    <w:lvl w:ilvl="5" w:tplc="8800EFEC" w:tentative="1">
      <w:start w:val="1"/>
      <w:numFmt w:val="bullet"/>
      <w:lvlText w:val="■"/>
      <w:lvlJc w:val="left"/>
      <w:pPr>
        <w:tabs>
          <w:tab w:val="num" w:pos="4320"/>
        </w:tabs>
        <w:ind w:left="4320" w:hanging="360"/>
      </w:pPr>
      <w:rPr>
        <w:rFonts w:ascii="Arial" w:hAnsi="Arial" w:hint="default"/>
      </w:rPr>
    </w:lvl>
    <w:lvl w:ilvl="6" w:tplc="EC341DF0" w:tentative="1">
      <w:start w:val="1"/>
      <w:numFmt w:val="bullet"/>
      <w:lvlText w:val="■"/>
      <w:lvlJc w:val="left"/>
      <w:pPr>
        <w:tabs>
          <w:tab w:val="num" w:pos="5040"/>
        </w:tabs>
        <w:ind w:left="5040" w:hanging="360"/>
      </w:pPr>
      <w:rPr>
        <w:rFonts w:ascii="Arial" w:hAnsi="Arial" w:hint="default"/>
      </w:rPr>
    </w:lvl>
    <w:lvl w:ilvl="7" w:tplc="E3AA842E" w:tentative="1">
      <w:start w:val="1"/>
      <w:numFmt w:val="bullet"/>
      <w:lvlText w:val="■"/>
      <w:lvlJc w:val="left"/>
      <w:pPr>
        <w:tabs>
          <w:tab w:val="num" w:pos="5760"/>
        </w:tabs>
        <w:ind w:left="5760" w:hanging="360"/>
      </w:pPr>
      <w:rPr>
        <w:rFonts w:ascii="Arial" w:hAnsi="Arial" w:hint="default"/>
      </w:rPr>
    </w:lvl>
    <w:lvl w:ilvl="8" w:tplc="565EB9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7B060F"/>
    <w:multiLevelType w:val="hybridMultilevel"/>
    <w:tmpl w:val="5332F502"/>
    <w:lvl w:ilvl="0" w:tplc="C890C680">
      <w:start w:val="1"/>
      <w:numFmt w:val="upperLetter"/>
      <w:lvlText w:val="%1."/>
      <w:lvlJc w:val="left"/>
      <w:pPr>
        <w:ind w:left="720" w:hanging="360"/>
      </w:pPr>
      <w:rPr>
        <w:rFonts w:hint="default"/>
      </w:rPr>
    </w:lvl>
    <w:lvl w:ilvl="1" w:tplc="BE9263D4">
      <w:start w:val="1"/>
      <w:numFmt w:val="lowerLetter"/>
      <w:lvlText w:val="%2."/>
      <w:lvlJc w:val="left"/>
      <w:pPr>
        <w:ind w:left="1440" w:hanging="360"/>
      </w:pPr>
    </w:lvl>
    <w:lvl w:ilvl="2" w:tplc="19D08CDA">
      <w:start w:val="1"/>
      <w:numFmt w:val="lowerRoman"/>
      <w:lvlText w:val="%3."/>
      <w:lvlJc w:val="right"/>
      <w:pPr>
        <w:ind w:left="2160" w:hanging="180"/>
      </w:pPr>
    </w:lvl>
    <w:lvl w:ilvl="3" w:tplc="FD148F9E" w:tentative="1">
      <w:start w:val="1"/>
      <w:numFmt w:val="decimal"/>
      <w:lvlText w:val="%4."/>
      <w:lvlJc w:val="left"/>
      <w:pPr>
        <w:ind w:left="2880" w:hanging="360"/>
      </w:pPr>
    </w:lvl>
    <w:lvl w:ilvl="4" w:tplc="396C2C52" w:tentative="1">
      <w:start w:val="1"/>
      <w:numFmt w:val="lowerLetter"/>
      <w:lvlText w:val="%5."/>
      <w:lvlJc w:val="left"/>
      <w:pPr>
        <w:ind w:left="3600" w:hanging="360"/>
      </w:pPr>
    </w:lvl>
    <w:lvl w:ilvl="5" w:tplc="AE2E9332" w:tentative="1">
      <w:start w:val="1"/>
      <w:numFmt w:val="lowerRoman"/>
      <w:lvlText w:val="%6."/>
      <w:lvlJc w:val="right"/>
      <w:pPr>
        <w:ind w:left="4320" w:hanging="180"/>
      </w:pPr>
    </w:lvl>
    <w:lvl w:ilvl="6" w:tplc="4C2E0B9A" w:tentative="1">
      <w:start w:val="1"/>
      <w:numFmt w:val="decimal"/>
      <w:lvlText w:val="%7."/>
      <w:lvlJc w:val="left"/>
      <w:pPr>
        <w:ind w:left="5040" w:hanging="360"/>
      </w:pPr>
    </w:lvl>
    <w:lvl w:ilvl="7" w:tplc="827C62A0" w:tentative="1">
      <w:start w:val="1"/>
      <w:numFmt w:val="lowerLetter"/>
      <w:lvlText w:val="%8."/>
      <w:lvlJc w:val="left"/>
      <w:pPr>
        <w:ind w:left="5760" w:hanging="360"/>
      </w:pPr>
    </w:lvl>
    <w:lvl w:ilvl="8" w:tplc="298A075C" w:tentative="1">
      <w:start w:val="1"/>
      <w:numFmt w:val="lowerRoman"/>
      <w:lvlText w:val="%9."/>
      <w:lvlJc w:val="right"/>
      <w:pPr>
        <w:ind w:left="6480" w:hanging="180"/>
      </w:pPr>
    </w:lvl>
  </w:abstractNum>
  <w:abstractNum w:abstractNumId="14" w15:restartNumberingAfterBreak="0">
    <w:nsid w:val="3FFE23BD"/>
    <w:multiLevelType w:val="hybridMultilevel"/>
    <w:tmpl w:val="9F4ED9A0"/>
    <w:lvl w:ilvl="0" w:tplc="3D66DF3A">
      <w:start w:val="1"/>
      <w:numFmt w:val="decimal"/>
      <w:pStyle w:val="NumberedList"/>
      <w:lvlText w:val="%1."/>
      <w:lvlJc w:val="right"/>
      <w:pPr>
        <w:tabs>
          <w:tab w:val="num" w:pos="720"/>
        </w:tabs>
        <w:ind w:left="720" w:hanging="360"/>
      </w:pPr>
      <w:rPr>
        <w:rFonts w:ascii="Arial" w:hAnsi="Arial" w:hint="default"/>
        <w:b w:val="0"/>
        <w:i w:val="0"/>
        <w:sz w:val="22"/>
      </w:rPr>
    </w:lvl>
    <w:lvl w:ilvl="1" w:tplc="4A24CCCE" w:tentative="1">
      <w:start w:val="1"/>
      <w:numFmt w:val="lowerLetter"/>
      <w:lvlText w:val="%2."/>
      <w:lvlJc w:val="left"/>
      <w:pPr>
        <w:tabs>
          <w:tab w:val="num" w:pos="1440"/>
        </w:tabs>
        <w:ind w:left="1440" w:hanging="360"/>
      </w:pPr>
    </w:lvl>
    <w:lvl w:ilvl="2" w:tplc="79764460" w:tentative="1">
      <w:start w:val="1"/>
      <w:numFmt w:val="lowerRoman"/>
      <w:lvlText w:val="%3."/>
      <w:lvlJc w:val="right"/>
      <w:pPr>
        <w:tabs>
          <w:tab w:val="num" w:pos="2160"/>
        </w:tabs>
        <w:ind w:left="2160" w:hanging="180"/>
      </w:pPr>
    </w:lvl>
    <w:lvl w:ilvl="3" w:tplc="A7782B04" w:tentative="1">
      <w:start w:val="1"/>
      <w:numFmt w:val="decimal"/>
      <w:lvlText w:val="%4."/>
      <w:lvlJc w:val="left"/>
      <w:pPr>
        <w:tabs>
          <w:tab w:val="num" w:pos="2880"/>
        </w:tabs>
        <w:ind w:left="2880" w:hanging="360"/>
      </w:pPr>
    </w:lvl>
    <w:lvl w:ilvl="4" w:tplc="A9CA4DFA" w:tentative="1">
      <w:start w:val="1"/>
      <w:numFmt w:val="lowerLetter"/>
      <w:lvlText w:val="%5."/>
      <w:lvlJc w:val="left"/>
      <w:pPr>
        <w:tabs>
          <w:tab w:val="num" w:pos="3600"/>
        </w:tabs>
        <w:ind w:left="3600" w:hanging="360"/>
      </w:pPr>
    </w:lvl>
    <w:lvl w:ilvl="5" w:tplc="CE7264C8" w:tentative="1">
      <w:start w:val="1"/>
      <w:numFmt w:val="lowerRoman"/>
      <w:lvlText w:val="%6."/>
      <w:lvlJc w:val="right"/>
      <w:pPr>
        <w:tabs>
          <w:tab w:val="num" w:pos="4320"/>
        </w:tabs>
        <w:ind w:left="4320" w:hanging="180"/>
      </w:pPr>
    </w:lvl>
    <w:lvl w:ilvl="6" w:tplc="CE784822" w:tentative="1">
      <w:start w:val="1"/>
      <w:numFmt w:val="decimal"/>
      <w:lvlText w:val="%7."/>
      <w:lvlJc w:val="left"/>
      <w:pPr>
        <w:tabs>
          <w:tab w:val="num" w:pos="5040"/>
        </w:tabs>
        <w:ind w:left="5040" w:hanging="360"/>
      </w:pPr>
    </w:lvl>
    <w:lvl w:ilvl="7" w:tplc="BCD8552C" w:tentative="1">
      <w:start w:val="1"/>
      <w:numFmt w:val="lowerLetter"/>
      <w:lvlText w:val="%8."/>
      <w:lvlJc w:val="left"/>
      <w:pPr>
        <w:tabs>
          <w:tab w:val="num" w:pos="5760"/>
        </w:tabs>
        <w:ind w:left="5760" w:hanging="360"/>
      </w:pPr>
    </w:lvl>
    <w:lvl w:ilvl="8" w:tplc="F3E434B2" w:tentative="1">
      <w:start w:val="1"/>
      <w:numFmt w:val="lowerRoman"/>
      <w:lvlText w:val="%9."/>
      <w:lvlJc w:val="right"/>
      <w:pPr>
        <w:tabs>
          <w:tab w:val="num" w:pos="6480"/>
        </w:tabs>
        <w:ind w:left="6480" w:hanging="180"/>
      </w:pPr>
    </w:lvl>
  </w:abstractNum>
  <w:abstractNum w:abstractNumId="15" w15:restartNumberingAfterBreak="0">
    <w:nsid w:val="40293890"/>
    <w:multiLevelType w:val="hybridMultilevel"/>
    <w:tmpl w:val="60BCA76C"/>
    <w:lvl w:ilvl="0" w:tplc="C8C846FC">
      <w:start w:val="1"/>
      <w:numFmt w:val="decimal"/>
      <w:lvlText w:val="%1."/>
      <w:lvlJc w:val="left"/>
      <w:pPr>
        <w:ind w:left="720" w:hanging="360"/>
      </w:pPr>
      <w:rPr>
        <w:rFonts w:hint="default"/>
      </w:rPr>
    </w:lvl>
    <w:lvl w:ilvl="1" w:tplc="C6CE5D0A">
      <w:start w:val="1"/>
      <w:numFmt w:val="bullet"/>
      <w:lvlText w:val="o"/>
      <w:lvlJc w:val="left"/>
      <w:pPr>
        <w:ind w:left="1440" w:hanging="360"/>
      </w:pPr>
      <w:rPr>
        <w:rFonts w:ascii="Courier New" w:hAnsi="Courier New" w:cs="Courier New" w:hint="default"/>
      </w:rPr>
    </w:lvl>
    <w:lvl w:ilvl="2" w:tplc="B56EB488" w:tentative="1">
      <w:start w:val="1"/>
      <w:numFmt w:val="bullet"/>
      <w:lvlText w:val=""/>
      <w:lvlJc w:val="left"/>
      <w:pPr>
        <w:ind w:left="2160" w:hanging="360"/>
      </w:pPr>
      <w:rPr>
        <w:rFonts w:ascii="Wingdings" w:hAnsi="Wingdings" w:hint="default"/>
      </w:rPr>
    </w:lvl>
    <w:lvl w:ilvl="3" w:tplc="4424B014" w:tentative="1">
      <w:start w:val="1"/>
      <w:numFmt w:val="bullet"/>
      <w:lvlText w:val=""/>
      <w:lvlJc w:val="left"/>
      <w:pPr>
        <w:ind w:left="2880" w:hanging="360"/>
      </w:pPr>
      <w:rPr>
        <w:rFonts w:ascii="Symbol" w:hAnsi="Symbol" w:hint="default"/>
      </w:rPr>
    </w:lvl>
    <w:lvl w:ilvl="4" w:tplc="7A1ABEFE" w:tentative="1">
      <w:start w:val="1"/>
      <w:numFmt w:val="bullet"/>
      <w:lvlText w:val="o"/>
      <w:lvlJc w:val="left"/>
      <w:pPr>
        <w:ind w:left="3600" w:hanging="360"/>
      </w:pPr>
      <w:rPr>
        <w:rFonts w:ascii="Courier New" w:hAnsi="Courier New" w:cs="Courier New" w:hint="default"/>
      </w:rPr>
    </w:lvl>
    <w:lvl w:ilvl="5" w:tplc="C9D692FC" w:tentative="1">
      <w:start w:val="1"/>
      <w:numFmt w:val="bullet"/>
      <w:lvlText w:val=""/>
      <w:lvlJc w:val="left"/>
      <w:pPr>
        <w:ind w:left="4320" w:hanging="360"/>
      </w:pPr>
      <w:rPr>
        <w:rFonts w:ascii="Wingdings" w:hAnsi="Wingdings" w:hint="default"/>
      </w:rPr>
    </w:lvl>
    <w:lvl w:ilvl="6" w:tplc="525E74B0" w:tentative="1">
      <w:start w:val="1"/>
      <w:numFmt w:val="bullet"/>
      <w:lvlText w:val=""/>
      <w:lvlJc w:val="left"/>
      <w:pPr>
        <w:ind w:left="5040" w:hanging="360"/>
      </w:pPr>
      <w:rPr>
        <w:rFonts w:ascii="Symbol" w:hAnsi="Symbol" w:hint="default"/>
      </w:rPr>
    </w:lvl>
    <w:lvl w:ilvl="7" w:tplc="FBFA4918" w:tentative="1">
      <w:start w:val="1"/>
      <w:numFmt w:val="bullet"/>
      <w:lvlText w:val="o"/>
      <w:lvlJc w:val="left"/>
      <w:pPr>
        <w:ind w:left="5760" w:hanging="360"/>
      </w:pPr>
      <w:rPr>
        <w:rFonts w:ascii="Courier New" w:hAnsi="Courier New" w:cs="Courier New" w:hint="default"/>
      </w:rPr>
    </w:lvl>
    <w:lvl w:ilvl="8" w:tplc="A1081B20" w:tentative="1">
      <w:start w:val="1"/>
      <w:numFmt w:val="bullet"/>
      <w:lvlText w:val=""/>
      <w:lvlJc w:val="left"/>
      <w:pPr>
        <w:ind w:left="6480" w:hanging="360"/>
      </w:pPr>
      <w:rPr>
        <w:rFonts w:ascii="Wingdings" w:hAnsi="Wingdings" w:hint="default"/>
      </w:rPr>
    </w:lvl>
  </w:abstractNum>
  <w:abstractNum w:abstractNumId="16" w15:restartNumberingAfterBreak="0">
    <w:nsid w:val="4202767A"/>
    <w:multiLevelType w:val="multilevel"/>
    <w:tmpl w:val="6C58C920"/>
    <w:styleLink w:val="Num-Headings"/>
    <w:lvl w:ilvl="0">
      <w:start w:val="1"/>
      <w:numFmt w:val="decimal"/>
      <w:lvlText w:val="%1.0"/>
      <w:lvlJc w:val="left"/>
      <w:pPr>
        <w:tabs>
          <w:tab w:val="num" w:pos="720"/>
        </w:tabs>
        <w:ind w:left="720" w:hanging="720"/>
      </w:pPr>
      <w:rPr>
        <w:rFonts w:ascii="Arial" w:hAnsi="Arial" w:cs="Arial" w:hint="default"/>
        <w:b/>
        <w:bCs/>
        <w:i w:val="0"/>
        <w:iCs w:val="0"/>
        <w:sz w:val="32"/>
        <w:szCs w:val="32"/>
      </w:rPr>
    </w:lvl>
    <w:lvl w:ilvl="1">
      <w:start w:val="1"/>
      <w:numFmt w:val="decimal"/>
      <w:lvlText w:val="%1.%2"/>
      <w:lvlJc w:val="left"/>
      <w:pPr>
        <w:tabs>
          <w:tab w:val="num" w:pos="720"/>
        </w:tabs>
        <w:ind w:left="720" w:hanging="720"/>
      </w:pPr>
      <w:rPr>
        <w:rFonts w:ascii="Arial" w:hAnsi="Arial" w:cs="Arial" w:hint="default"/>
        <w:b/>
        <w:bCs/>
        <w:i w:val="0"/>
        <w:iCs w:val="0"/>
        <w:spacing w:val="10"/>
        <w:sz w:val="28"/>
        <w:szCs w:val="28"/>
      </w:rPr>
    </w:lvl>
    <w:lvl w:ilvl="2">
      <w:start w:val="1"/>
      <w:numFmt w:val="decimal"/>
      <w:lvlText w:val="%1.%2.%3"/>
      <w:lvlJc w:val="left"/>
      <w:pPr>
        <w:tabs>
          <w:tab w:val="num" w:pos="907"/>
        </w:tabs>
        <w:ind w:left="907" w:hanging="907"/>
      </w:pPr>
      <w:rPr>
        <w:rFonts w:ascii="Arial" w:hAnsi="Arial" w:cs="Arial" w:hint="default"/>
        <w:b/>
        <w:bCs/>
        <w:i w:val="0"/>
        <w:iCs w:val="0"/>
        <w:sz w:val="24"/>
        <w:szCs w:val="24"/>
      </w:rPr>
    </w:lvl>
    <w:lvl w:ilvl="3">
      <w:start w:val="1"/>
      <w:numFmt w:val="decimal"/>
      <w:lvlText w:val="%1.%2.%3.%4"/>
      <w:lvlJc w:val="left"/>
      <w:pPr>
        <w:tabs>
          <w:tab w:val="num" w:pos="994"/>
        </w:tabs>
        <w:ind w:left="994" w:hanging="994"/>
      </w:pPr>
      <w:rPr>
        <w:rFonts w:ascii="Arial" w:hAnsi="Arial" w:cs="Arial" w:hint="default"/>
        <w:b/>
        <w:bCs/>
        <w:i/>
        <w:iCs/>
        <w:sz w:val="24"/>
        <w:szCs w:val="24"/>
      </w:rPr>
    </w:lvl>
    <w:lvl w:ilvl="4">
      <w:start w:val="1"/>
      <w:numFmt w:val="decimal"/>
      <w:lvlText w:val="%1.%2.%3.%4.%5"/>
      <w:lvlJc w:val="left"/>
      <w:pPr>
        <w:tabs>
          <w:tab w:val="num" w:pos="1166"/>
        </w:tabs>
        <w:ind w:left="1166" w:hanging="1166"/>
      </w:pPr>
      <w:rPr>
        <w:rFonts w:ascii="Arial" w:hAnsi="Arial" w:cs="Arial" w:hint="default"/>
        <w:b/>
        <w:bCs/>
        <w:i/>
        <w:iCs/>
        <w:sz w:val="24"/>
        <w:szCs w:val="24"/>
        <w:u w:val="single"/>
      </w:rPr>
    </w:lvl>
    <w:lvl w:ilvl="5">
      <w:start w:val="1"/>
      <w:numFmt w:val="decimal"/>
      <w:lvlText w:val="%1.%2.%3.%4.%5.%6"/>
      <w:lvlJc w:val="left"/>
      <w:pPr>
        <w:tabs>
          <w:tab w:val="num" w:pos="1440"/>
        </w:tabs>
        <w:ind w:left="1440" w:hanging="1440"/>
      </w:pPr>
      <w:rPr>
        <w:rFonts w:ascii="Arial" w:hAnsi="Arial" w:cs="Arial" w:hint="default"/>
        <w:b w:val="0"/>
        <w:bCs w:val="0"/>
        <w:i w:val="0"/>
        <w:iCs w:val="0"/>
        <w:sz w:val="24"/>
        <w:szCs w:val="24"/>
      </w:rPr>
    </w:lvl>
    <w:lvl w:ilvl="6">
      <w:start w:val="1"/>
      <w:numFmt w:val="decimal"/>
      <w:lvlText w:val="%1.%2.%3.%4.%5.%6.%7"/>
      <w:lvlJc w:val="left"/>
      <w:pPr>
        <w:tabs>
          <w:tab w:val="num" w:pos="1627"/>
        </w:tabs>
        <w:ind w:left="1627" w:hanging="1627"/>
      </w:pPr>
      <w:rPr>
        <w:rFonts w:ascii="Arial" w:hAnsi="Arial" w:cs="Arial" w:hint="default"/>
        <w:b w:val="0"/>
        <w:bCs w:val="0"/>
        <w:i/>
        <w:iCs/>
        <w:sz w:val="24"/>
        <w:szCs w:val="24"/>
        <w:u w:val="none"/>
      </w:rPr>
    </w:lvl>
    <w:lvl w:ilvl="7">
      <w:start w:val="1"/>
      <w:numFmt w:val="decimal"/>
      <w:lvlText w:val="%1.%2.%3.%4.%5.%6.%7.%8"/>
      <w:lvlJc w:val="left"/>
      <w:pPr>
        <w:tabs>
          <w:tab w:val="num" w:pos="1714"/>
        </w:tabs>
        <w:ind w:left="1714" w:hanging="1714"/>
      </w:pPr>
      <w:rPr>
        <w:rFonts w:ascii="Arial" w:hAnsi="Arial" w:cs="Arial" w:hint="default"/>
        <w:b w:val="0"/>
        <w:bCs w:val="0"/>
        <w:i/>
        <w:iCs/>
        <w:sz w:val="24"/>
        <w:szCs w:val="24"/>
        <w:u w:val="single"/>
      </w:rPr>
    </w:lvl>
    <w:lvl w:ilvl="8">
      <w:start w:val="1"/>
      <w:numFmt w:val="decimal"/>
      <w:lvlText w:val="%1.%2.%3.%4.%5.%6.%7.%8.%9"/>
      <w:lvlJc w:val="left"/>
      <w:pPr>
        <w:tabs>
          <w:tab w:val="num" w:pos="1886"/>
        </w:tabs>
        <w:ind w:left="1886" w:hanging="1886"/>
      </w:pPr>
      <w:rPr>
        <w:rFonts w:ascii="Arial" w:hAnsi="Arial" w:cs="Arial" w:hint="default"/>
        <w:b/>
        <w:bCs/>
        <w:i w:val="0"/>
        <w:iCs w:val="0"/>
        <w:sz w:val="22"/>
        <w:szCs w:val="22"/>
        <w:u w:val="none"/>
      </w:rPr>
    </w:lvl>
  </w:abstractNum>
  <w:abstractNum w:abstractNumId="17" w15:restartNumberingAfterBreak="0">
    <w:nsid w:val="45E930AE"/>
    <w:multiLevelType w:val="singleLevel"/>
    <w:tmpl w:val="B014928E"/>
    <w:lvl w:ilvl="0">
      <w:start w:val="1"/>
      <w:numFmt w:val="bullet"/>
      <w:pStyle w:val="bullet1"/>
      <w:lvlText w:val=""/>
      <w:lvlJc w:val="left"/>
      <w:pPr>
        <w:tabs>
          <w:tab w:val="num" w:pos="720"/>
        </w:tabs>
        <w:ind w:left="720" w:hanging="360"/>
      </w:pPr>
      <w:rPr>
        <w:rFonts w:ascii="Wingdings" w:hAnsi="Wingdings" w:hint="default"/>
      </w:rPr>
    </w:lvl>
  </w:abstractNum>
  <w:abstractNum w:abstractNumId="18" w15:restartNumberingAfterBreak="0">
    <w:nsid w:val="47F6605A"/>
    <w:multiLevelType w:val="hybridMultilevel"/>
    <w:tmpl w:val="414EC182"/>
    <w:lvl w:ilvl="0" w:tplc="00D07D72">
      <w:start w:val="1"/>
      <w:numFmt w:val="decimal"/>
      <w:pStyle w:val="TableNumberedList"/>
      <w:lvlText w:val="Table %1."/>
      <w:lvlJc w:val="left"/>
      <w:pPr>
        <w:tabs>
          <w:tab w:val="num" w:pos="1080"/>
        </w:tabs>
        <w:ind w:left="1080" w:hanging="108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10782A5A" w:tentative="1">
      <w:start w:val="1"/>
      <w:numFmt w:val="lowerLetter"/>
      <w:lvlText w:val="%2."/>
      <w:lvlJc w:val="left"/>
      <w:pPr>
        <w:tabs>
          <w:tab w:val="num" w:pos="1440"/>
        </w:tabs>
        <w:ind w:left="1440" w:hanging="360"/>
      </w:pPr>
    </w:lvl>
    <w:lvl w:ilvl="2" w:tplc="1E30987E" w:tentative="1">
      <w:start w:val="1"/>
      <w:numFmt w:val="lowerRoman"/>
      <w:lvlText w:val="%3."/>
      <w:lvlJc w:val="right"/>
      <w:pPr>
        <w:tabs>
          <w:tab w:val="num" w:pos="2160"/>
        </w:tabs>
        <w:ind w:left="2160" w:hanging="180"/>
      </w:pPr>
    </w:lvl>
    <w:lvl w:ilvl="3" w:tplc="A4865C2C" w:tentative="1">
      <w:start w:val="1"/>
      <w:numFmt w:val="decimal"/>
      <w:lvlText w:val="%4."/>
      <w:lvlJc w:val="left"/>
      <w:pPr>
        <w:tabs>
          <w:tab w:val="num" w:pos="2880"/>
        </w:tabs>
        <w:ind w:left="2880" w:hanging="360"/>
      </w:pPr>
    </w:lvl>
    <w:lvl w:ilvl="4" w:tplc="7DD00364" w:tentative="1">
      <w:start w:val="1"/>
      <w:numFmt w:val="lowerLetter"/>
      <w:lvlText w:val="%5."/>
      <w:lvlJc w:val="left"/>
      <w:pPr>
        <w:tabs>
          <w:tab w:val="num" w:pos="3600"/>
        </w:tabs>
        <w:ind w:left="3600" w:hanging="360"/>
      </w:pPr>
    </w:lvl>
    <w:lvl w:ilvl="5" w:tplc="7DDA78D4" w:tentative="1">
      <w:start w:val="1"/>
      <w:numFmt w:val="lowerRoman"/>
      <w:lvlText w:val="%6."/>
      <w:lvlJc w:val="right"/>
      <w:pPr>
        <w:tabs>
          <w:tab w:val="num" w:pos="4320"/>
        </w:tabs>
        <w:ind w:left="4320" w:hanging="180"/>
      </w:pPr>
    </w:lvl>
    <w:lvl w:ilvl="6" w:tplc="D73243BA" w:tentative="1">
      <w:start w:val="1"/>
      <w:numFmt w:val="decimal"/>
      <w:lvlText w:val="%7."/>
      <w:lvlJc w:val="left"/>
      <w:pPr>
        <w:tabs>
          <w:tab w:val="num" w:pos="5040"/>
        </w:tabs>
        <w:ind w:left="5040" w:hanging="360"/>
      </w:pPr>
    </w:lvl>
    <w:lvl w:ilvl="7" w:tplc="A9A4817C" w:tentative="1">
      <w:start w:val="1"/>
      <w:numFmt w:val="lowerLetter"/>
      <w:lvlText w:val="%8."/>
      <w:lvlJc w:val="left"/>
      <w:pPr>
        <w:tabs>
          <w:tab w:val="num" w:pos="5760"/>
        </w:tabs>
        <w:ind w:left="5760" w:hanging="360"/>
      </w:pPr>
    </w:lvl>
    <w:lvl w:ilvl="8" w:tplc="E8049C04" w:tentative="1">
      <w:start w:val="1"/>
      <w:numFmt w:val="lowerRoman"/>
      <w:lvlText w:val="%9."/>
      <w:lvlJc w:val="right"/>
      <w:pPr>
        <w:tabs>
          <w:tab w:val="num" w:pos="6480"/>
        </w:tabs>
        <w:ind w:left="6480" w:hanging="180"/>
      </w:pPr>
    </w:lvl>
  </w:abstractNum>
  <w:abstractNum w:abstractNumId="19" w15:restartNumberingAfterBreak="0">
    <w:nsid w:val="4842593E"/>
    <w:multiLevelType w:val="hybridMultilevel"/>
    <w:tmpl w:val="ED8E1228"/>
    <w:lvl w:ilvl="0" w:tplc="FB8266DC">
      <w:start w:val="1"/>
      <w:numFmt w:val="bullet"/>
      <w:lvlText w:val="■"/>
      <w:lvlJc w:val="left"/>
      <w:pPr>
        <w:tabs>
          <w:tab w:val="num" w:pos="720"/>
        </w:tabs>
        <w:ind w:left="720" w:hanging="360"/>
      </w:pPr>
      <w:rPr>
        <w:rFonts w:ascii="Arial" w:hAnsi="Arial" w:hint="default"/>
      </w:rPr>
    </w:lvl>
    <w:lvl w:ilvl="1" w:tplc="85D47758">
      <w:start w:val="1837"/>
      <w:numFmt w:val="bullet"/>
      <w:lvlText w:val="–"/>
      <w:lvlJc w:val="left"/>
      <w:pPr>
        <w:tabs>
          <w:tab w:val="num" w:pos="1440"/>
        </w:tabs>
        <w:ind w:left="1440" w:hanging="360"/>
      </w:pPr>
      <w:rPr>
        <w:rFonts w:ascii="Arial" w:hAnsi="Arial" w:hint="default"/>
      </w:rPr>
    </w:lvl>
    <w:lvl w:ilvl="2" w:tplc="E71491F8" w:tentative="1">
      <w:start w:val="1"/>
      <w:numFmt w:val="bullet"/>
      <w:lvlText w:val="■"/>
      <w:lvlJc w:val="left"/>
      <w:pPr>
        <w:tabs>
          <w:tab w:val="num" w:pos="2160"/>
        </w:tabs>
        <w:ind w:left="2160" w:hanging="360"/>
      </w:pPr>
      <w:rPr>
        <w:rFonts w:ascii="Arial" w:hAnsi="Arial" w:hint="default"/>
      </w:rPr>
    </w:lvl>
    <w:lvl w:ilvl="3" w:tplc="534264B4" w:tentative="1">
      <w:start w:val="1"/>
      <w:numFmt w:val="bullet"/>
      <w:lvlText w:val="■"/>
      <w:lvlJc w:val="left"/>
      <w:pPr>
        <w:tabs>
          <w:tab w:val="num" w:pos="2880"/>
        </w:tabs>
        <w:ind w:left="2880" w:hanging="360"/>
      </w:pPr>
      <w:rPr>
        <w:rFonts w:ascii="Arial" w:hAnsi="Arial" w:hint="default"/>
      </w:rPr>
    </w:lvl>
    <w:lvl w:ilvl="4" w:tplc="D6C045F4" w:tentative="1">
      <w:start w:val="1"/>
      <w:numFmt w:val="bullet"/>
      <w:lvlText w:val="■"/>
      <w:lvlJc w:val="left"/>
      <w:pPr>
        <w:tabs>
          <w:tab w:val="num" w:pos="3600"/>
        </w:tabs>
        <w:ind w:left="3600" w:hanging="360"/>
      </w:pPr>
      <w:rPr>
        <w:rFonts w:ascii="Arial" w:hAnsi="Arial" w:hint="default"/>
      </w:rPr>
    </w:lvl>
    <w:lvl w:ilvl="5" w:tplc="ED265F70" w:tentative="1">
      <w:start w:val="1"/>
      <w:numFmt w:val="bullet"/>
      <w:lvlText w:val="■"/>
      <w:lvlJc w:val="left"/>
      <w:pPr>
        <w:tabs>
          <w:tab w:val="num" w:pos="4320"/>
        </w:tabs>
        <w:ind w:left="4320" w:hanging="360"/>
      </w:pPr>
      <w:rPr>
        <w:rFonts w:ascii="Arial" w:hAnsi="Arial" w:hint="default"/>
      </w:rPr>
    </w:lvl>
    <w:lvl w:ilvl="6" w:tplc="BC06AC2C" w:tentative="1">
      <w:start w:val="1"/>
      <w:numFmt w:val="bullet"/>
      <w:lvlText w:val="■"/>
      <w:lvlJc w:val="left"/>
      <w:pPr>
        <w:tabs>
          <w:tab w:val="num" w:pos="5040"/>
        </w:tabs>
        <w:ind w:left="5040" w:hanging="360"/>
      </w:pPr>
      <w:rPr>
        <w:rFonts w:ascii="Arial" w:hAnsi="Arial" w:hint="default"/>
      </w:rPr>
    </w:lvl>
    <w:lvl w:ilvl="7" w:tplc="BE6AA2AE" w:tentative="1">
      <w:start w:val="1"/>
      <w:numFmt w:val="bullet"/>
      <w:lvlText w:val="■"/>
      <w:lvlJc w:val="left"/>
      <w:pPr>
        <w:tabs>
          <w:tab w:val="num" w:pos="5760"/>
        </w:tabs>
        <w:ind w:left="5760" w:hanging="360"/>
      </w:pPr>
      <w:rPr>
        <w:rFonts w:ascii="Arial" w:hAnsi="Arial" w:hint="default"/>
      </w:rPr>
    </w:lvl>
    <w:lvl w:ilvl="8" w:tplc="88B284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8351B7"/>
    <w:multiLevelType w:val="hybridMultilevel"/>
    <w:tmpl w:val="F1B09E44"/>
    <w:lvl w:ilvl="0" w:tplc="EA44E214">
      <w:start w:val="1"/>
      <w:numFmt w:val="upperLetter"/>
      <w:lvlText w:val="%1."/>
      <w:lvlJc w:val="left"/>
      <w:pPr>
        <w:ind w:left="720" w:hanging="360"/>
      </w:pPr>
      <w:rPr>
        <w:rFonts w:hint="default"/>
      </w:rPr>
    </w:lvl>
    <w:lvl w:ilvl="1" w:tplc="D3BA3A26" w:tentative="1">
      <w:start w:val="1"/>
      <w:numFmt w:val="lowerLetter"/>
      <w:lvlText w:val="%2."/>
      <w:lvlJc w:val="left"/>
      <w:pPr>
        <w:ind w:left="1440" w:hanging="360"/>
      </w:pPr>
    </w:lvl>
    <w:lvl w:ilvl="2" w:tplc="1E90DCB6" w:tentative="1">
      <w:start w:val="1"/>
      <w:numFmt w:val="lowerRoman"/>
      <w:lvlText w:val="%3."/>
      <w:lvlJc w:val="right"/>
      <w:pPr>
        <w:ind w:left="2160" w:hanging="180"/>
      </w:pPr>
    </w:lvl>
    <w:lvl w:ilvl="3" w:tplc="AB0EDEA2" w:tentative="1">
      <w:start w:val="1"/>
      <w:numFmt w:val="decimal"/>
      <w:lvlText w:val="%4."/>
      <w:lvlJc w:val="left"/>
      <w:pPr>
        <w:ind w:left="2880" w:hanging="360"/>
      </w:pPr>
    </w:lvl>
    <w:lvl w:ilvl="4" w:tplc="9B440E78" w:tentative="1">
      <w:start w:val="1"/>
      <w:numFmt w:val="lowerLetter"/>
      <w:lvlText w:val="%5."/>
      <w:lvlJc w:val="left"/>
      <w:pPr>
        <w:ind w:left="3600" w:hanging="360"/>
      </w:pPr>
    </w:lvl>
    <w:lvl w:ilvl="5" w:tplc="679C2DD0" w:tentative="1">
      <w:start w:val="1"/>
      <w:numFmt w:val="lowerRoman"/>
      <w:lvlText w:val="%6."/>
      <w:lvlJc w:val="right"/>
      <w:pPr>
        <w:ind w:left="4320" w:hanging="180"/>
      </w:pPr>
    </w:lvl>
    <w:lvl w:ilvl="6" w:tplc="E556948C" w:tentative="1">
      <w:start w:val="1"/>
      <w:numFmt w:val="decimal"/>
      <w:lvlText w:val="%7."/>
      <w:lvlJc w:val="left"/>
      <w:pPr>
        <w:ind w:left="5040" w:hanging="360"/>
      </w:pPr>
    </w:lvl>
    <w:lvl w:ilvl="7" w:tplc="3C784A7C" w:tentative="1">
      <w:start w:val="1"/>
      <w:numFmt w:val="lowerLetter"/>
      <w:lvlText w:val="%8."/>
      <w:lvlJc w:val="left"/>
      <w:pPr>
        <w:ind w:left="5760" w:hanging="360"/>
      </w:pPr>
    </w:lvl>
    <w:lvl w:ilvl="8" w:tplc="EE6058D2" w:tentative="1">
      <w:start w:val="1"/>
      <w:numFmt w:val="lowerRoman"/>
      <w:lvlText w:val="%9."/>
      <w:lvlJc w:val="right"/>
      <w:pPr>
        <w:ind w:left="6480" w:hanging="180"/>
      </w:pPr>
    </w:lvl>
  </w:abstractNum>
  <w:abstractNum w:abstractNumId="21" w15:restartNumberingAfterBreak="0">
    <w:nsid w:val="4ABE0DE2"/>
    <w:multiLevelType w:val="hybridMultilevel"/>
    <w:tmpl w:val="AD84426A"/>
    <w:lvl w:ilvl="0" w:tplc="631E03D2">
      <w:start w:val="1"/>
      <w:numFmt w:val="bullet"/>
      <w:lvlText w:val="■"/>
      <w:lvlJc w:val="left"/>
      <w:pPr>
        <w:tabs>
          <w:tab w:val="num" w:pos="720"/>
        </w:tabs>
        <w:ind w:left="720" w:hanging="360"/>
      </w:pPr>
      <w:rPr>
        <w:rFonts w:ascii="Arial" w:hAnsi="Arial" w:hint="default"/>
      </w:rPr>
    </w:lvl>
    <w:lvl w:ilvl="1" w:tplc="E29ABD98">
      <w:start w:val="1645"/>
      <w:numFmt w:val="bullet"/>
      <w:lvlText w:val="–"/>
      <w:lvlJc w:val="left"/>
      <w:pPr>
        <w:tabs>
          <w:tab w:val="num" w:pos="1440"/>
        </w:tabs>
        <w:ind w:left="1440" w:hanging="360"/>
      </w:pPr>
      <w:rPr>
        <w:rFonts w:ascii="Arial" w:hAnsi="Arial" w:hint="default"/>
      </w:rPr>
    </w:lvl>
    <w:lvl w:ilvl="2" w:tplc="0E08C306" w:tentative="1">
      <w:start w:val="1"/>
      <w:numFmt w:val="bullet"/>
      <w:lvlText w:val="■"/>
      <w:lvlJc w:val="left"/>
      <w:pPr>
        <w:tabs>
          <w:tab w:val="num" w:pos="2160"/>
        </w:tabs>
        <w:ind w:left="2160" w:hanging="360"/>
      </w:pPr>
      <w:rPr>
        <w:rFonts w:ascii="Arial" w:hAnsi="Arial" w:hint="default"/>
      </w:rPr>
    </w:lvl>
    <w:lvl w:ilvl="3" w:tplc="3F9CA08E" w:tentative="1">
      <w:start w:val="1"/>
      <w:numFmt w:val="bullet"/>
      <w:lvlText w:val="■"/>
      <w:lvlJc w:val="left"/>
      <w:pPr>
        <w:tabs>
          <w:tab w:val="num" w:pos="2880"/>
        </w:tabs>
        <w:ind w:left="2880" w:hanging="360"/>
      </w:pPr>
      <w:rPr>
        <w:rFonts w:ascii="Arial" w:hAnsi="Arial" w:hint="default"/>
      </w:rPr>
    </w:lvl>
    <w:lvl w:ilvl="4" w:tplc="EBA26D38" w:tentative="1">
      <w:start w:val="1"/>
      <w:numFmt w:val="bullet"/>
      <w:lvlText w:val="■"/>
      <w:lvlJc w:val="left"/>
      <w:pPr>
        <w:tabs>
          <w:tab w:val="num" w:pos="3600"/>
        </w:tabs>
        <w:ind w:left="3600" w:hanging="360"/>
      </w:pPr>
      <w:rPr>
        <w:rFonts w:ascii="Arial" w:hAnsi="Arial" w:hint="default"/>
      </w:rPr>
    </w:lvl>
    <w:lvl w:ilvl="5" w:tplc="870A1CDE" w:tentative="1">
      <w:start w:val="1"/>
      <w:numFmt w:val="bullet"/>
      <w:lvlText w:val="■"/>
      <w:lvlJc w:val="left"/>
      <w:pPr>
        <w:tabs>
          <w:tab w:val="num" w:pos="4320"/>
        </w:tabs>
        <w:ind w:left="4320" w:hanging="360"/>
      </w:pPr>
      <w:rPr>
        <w:rFonts w:ascii="Arial" w:hAnsi="Arial" w:hint="default"/>
      </w:rPr>
    </w:lvl>
    <w:lvl w:ilvl="6" w:tplc="EB0CD77E" w:tentative="1">
      <w:start w:val="1"/>
      <w:numFmt w:val="bullet"/>
      <w:lvlText w:val="■"/>
      <w:lvlJc w:val="left"/>
      <w:pPr>
        <w:tabs>
          <w:tab w:val="num" w:pos="5040"/>
        </w:tabs>
        <w:ind w:left="5040" w:hanging="360"/>
      </w:pPr>
      <w:rPr>
        <w:rFonts w:ascii="Arial" w:hAnsi="Arial" w:hint="default"/>
      </w:rPr>
    </w:lvl>
    <w:lvl w:ilvl="7" w:tplc="AA48329A" w:tentative="1">
      <w:start w:val="1"/>
      <w:numFmt w:val="bullet"/>
      <w:lvlText w:val="■"/>
      <w:lvlJc w:val="left"/>
      <w:pPr>
        <w:tabs>
          <w:tab w:val="num" w:pos="5760"/>
        </w:tabs>
        <w:ind w:left="5760" w:hanging="360"/>
      </w:pPr>
      <w:rPr>
        <w:rFonts w:ascii="Arial" w:hAnsi="Arial" w:hint="default"/>
      </w:rPr>
    </w:lvl>
    <w:lvl w:ilvl="8" w:tplc="BEB84B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425F6"/>
    <w:multiLevelType w:val="hybridMultilevel"/>
    <w:tmpl w:val="84D6AAB6"/>
    <w:lvl w:ilvl="0" w:tplc="E18416A4">
      <w:start w:val="1"/>
      <w:numFmt w:val="decimal"/>
      <w:lvlText w:val="%1."/>
      <w:lvlJc w:val="left"/>
      <w:pPr>
        <w:ind w:left="720" w:hanging="360"/>
      </w:pPr>
      <w:rPr>
        <w:rFonts w:hint="default"/>
      </w:rPr>
    </w:lvl>
    <w:lvl w:ilvl="1" w:tplc="16D44508" w:tentative="1">
      <w:start w:val="1"/>
      <w:numFmt w:val="lowerLetter"/>
      <w:lvlText w:val="%2."/>
      <w:lvlJc w:val="left"/>
      <w:pPr>
        <w:ind w:left="1440" w:hanging="360"/>
      </w:pPr>
    </w:lvl>
    <w:lvl w:ilvl="2" w:tplc="9498F2AA" w:tentative="1">
      <w:start w:val="1"/>
      <w:numFmt w:val="lowerRoman"/>
      <w:lvlText w:val="%3."/>
      <w:lvlJc w:val="right"/>
      <w:pPr>
        <w:ind w:left="2160" w:hanging="180"/>
      </w:pPr>
    </w:lvl>
    <w:lvl w:ilvl="3" w:tplc="F5345248" w:tentative="1">
      <w:start w:val="1"/>
      <w:numFmt w:val="decimal"/>
      <w:lvlText w:val="%4."/>
      <w:lvlJc w:val="left"/>
      <w:pPr>
        <w:ind w:left="2880" w:hanging="360"/>
      </w:pPr>
    </w:lvl>
    <w:lvl w:ilvl="4" w:tplc="EE4A22C8" w:tentative="1">
      <w:start w:val="1"/>
      <w:numFmt w:val="lowerLetter"/>
      <w:lvlText w:val="%5."/>
      <w:lvlJc w:val="left"/>
      <w:pPr>
        <w:ind w:left="3600" w:hanging="360"/>
      </w:pPr>
    </w:lvl>
    <w:lvl w:ilvl="5" w:tplc="959AA806" w:tentative="1">
      <w:start w:val="1"/>
      <w:numFmt w:val="lowerRoman"/>
      <w:lvlText w:val="%6."/>
      <w:lvlJc w:val="right"/>
      <w:pPr>
        <w:ind w:left="4320" w:hanging="180"/>
      </w:pPr>
    </w:lvl>
    <w:lvl w:ilvl="6" w:tplc="80B41090" w:tentative="1">
      <w:start w:val="1"/>
      <w:numFmt w:val="decimal"/>
      <w:lvlText w:val="%7."/>
      <w:lvlJc w:val="left"/>
      <w:pPr>
        <w:ind w:left="5040" w:hanging="360"/>
      </w:pPr>
    </w:lvl>
    <w:lvl w:ilvl="7" w:tplc="A646397A" w:tentative="1">
      <w:start w:val="1"/>
      <w:numFmt w:val="lowerLetter"/>
      <w:lvlText w:val="%8."/>
      <w:lvlJc w:val="left"/>
      <w:pPr>
        <w:ind w:left="5760" w:hanging="360"/>
      </w:pPr>
    </w:lvl>
    <w:lvl w:ilvl="8" w:tplc="49EEA8FE" w:tentative="1">
      <w:start w:val="1"/>
      <w:numFmt w:val="lowerRoman"/>
      <w:lvlText w:val="%9."/>
      <w:lvlJc w:val="right"/>
      <w:pPr>
        <w:ind w:left="6480" w:hanging="180"/>
      </w:pPr>
    </w:lvl>
  </w:abstractNum>
  <w:abstractNum w:abstractNumId="23" w15:restartNumberingAfterBreak="0">
    <w:nsid w:val="4C8603AB"/>
    <w:multiLevelType w:val="multilevel"/>
    <w:tmpl w:val="A94437AA"/>
    <w:styleLink w:val="Headings"/>
    <w:lvl w:ilvl="0">
      <w:start w:val="1"/>
      <w:numFmt w:val="none"/>
      <w:pStyle w:val="Heading1"/>
      <w:suff w:val="nothing"/>
      <w:lvlText w:val="%1"/>
      <w:lvlJc w:val="left"/>
      <w:rPr>
        <w:rFonts w:ascii="Arial" w:hAnsi="Arial" w:cs="Times New Roman" w:hint="default"/>
        <w:b/>
        <w:i w:val="0"/>
        <w:sz w:val="32"/>
      </w:rPr>
    </w:lvl>
    <w:lvl w:ilvl="1">
      <w:start w:val="1"/>
      <w:numFmt w:val="none"/>
      <w:lvlRestart w:val="0"/>
      <w:pStyle w:val="Heading2"/>
      <w:suff w:val="nothing"/>
      <w:lvlText w:val="%2"/>
      <w:lvlJc w:val="left"/>
      <w:rPr>
        <w:rFonts w:ascii="Arial" w:hAnsi="Arial" w:cs="Times New Roman" w:hint="default"/>
        <w:b/>
        <w:i w:val="0"/>
        <w:spacing w:val="10"/>
        <w:sz w:val="28"/>
      </w:rPr>
    </w:lvl>
    <w:lvl w:ilvl="2">
      <w:start w:val="1"/>
      <w:numFmt w:val="none"/>
      <w:lvlRestart w:val="0"/>
      <w:pStyle w:val="Heading3"/>
      <w:suff w:val="nothing"/>
      <w:lvlText w:val="%3"/>
      <w:lvlJc w:val="left"/>
      <w:rPr>
        <w:rFonts w:ascii="Arial" w:hAnsi="Arial" w:cs="Times New Roman" w:hint="default"/>
        <w:b/>
        <w:i w:val="0"/>
        <w:sz w:val="24"/>
      </w:rPr>
    </w:lvl>
    <w:lvl w:ilvl="3">
      <w:start w:val="1"/>
      <w:numFmt w:val="none"/>
      <w:lvlRestart w:val="0"/>
      <w:pStyle w:val="Heading4"/>
      <w:suff w:val="nothing"/>
      <w:lvlText w:val=""/>
      <w:lvlJc w:val="left"/>
      <w:rPr>
        <w:rFonts w:ascii="Arial" w:hAnsi="Arial" w:cs="Times New Roman" w:hint="default"/>
        <w:b/>
        <w:bCs w:val="0"/>
        <w:i/>
        <w:iCs w:val="0"/>
        <w:sz w:val="24"/>
        <w:szCs w:val="24"/>
      </w:rPr>
    </w:lvl>
    <w:lvl w:ilvl="4">
      <w:start w:val="1"/>
      <w:numFmt w:val="none"/>
      <w:lvlRestart w:val="0"/>
      <w:pStyle w:val="Heading5"/>
      <w:suff w:val="nothing"/>
      <w:lvlText w:val=""/>
      <w:lvlJc w:val="left"/>
      <w:rPr>
        <w:rFonts w:ascii="Arial" w:hAnsi="Arial" w:cs="Times New Roman" w:hint="default"/>
        <w:b/>
        <w:i/>
        <w:sz w:val="24"/>
        <w:u w:val="single"/>
      </w:rPr>
    </w:lvl>
    <w:lvl w:ilvl="5">
      <w:start w:val="1"/>
      <w:numFmt w:val="none"/>
      <w:lvlRestart w:val="0"/>
      <w:pStyle w:val="Heading6"/>
      <w:suff w:val="nothing"/>
      <w:lvlText w:val=""/>
      <w:lvlJc w:val="left"/>
      <w:rPr>
        <w:rFonts w:ascii="Arial" w:hAnsi="Arial" w:cs="Times New Roman" w:hint="default"/>
        <w:b w:val="0"/>
        <w:i w:val="0"/>
        <w:sz w:val="24"/>
      </w:rPr>
    </w:lvl>
    <w:lvl w:ilvl="6">
      <w:start w:val="1"/>
      <w:numFmt w:val="none"/>
      <w:lvlRestart w:val="0"/>
      <w:pStyle w:val="Heading7"/>
      <w:suff w:val="nothing"/>
      <w:lvlText w:val=""/>
      <w:lvlJc w:val="left"/>
      <w:rPr>
        <w:rFonts w:ascii="Arial" w:hAnsi="Arial" w:cs="Times New Roman" w:hint="default"/>
        <w:b w:val="0"/>
        <w:i/>
        <w:sz w:val="24"/>
      </w:rPr>
    </w:lvl>
    <w:lvl w:ilvl="7">
      <w:start w:val="1"/>
      <w:numFmt w:val="none"/>
      <w:lvlRestart w:val="0"/>
      <w:pStyle w:val="Heading8"/>
      <w:suff w:val="nothing"/>
      <w:lvlText w:val=""/>
      <w:lvlJc w:val="left"/>
      <w:rPr>
        <w:rFonts w:ascii="Arial" w:hAnsi="Arial" w:cs="Times New Roman" w:hint="default"/>
        <w:b w:val="0"/>
        <w:i/>
        <w:sz w:val="24"/>
        <w:u w:val="single"/>
      </w:rPr>
    </w:lvl>
    <w:lvl w:ilvl="8">
      <w:start w:val="1"/>
      <w:numFmt w:val="none"/>
      <w:lvlRestart w:val="0"/>
      <w:pStyle w:val="Heading9"/>
      <w:suff w:val="nothing"/>
      <w:lvlText w:val=""/>
      <w:lvlJc w:val="left"/>
      <w:rPr>
        <w:rFonts w:ascii="Arial" w:hAnsi="Arial" w:cs="Times New Roman" w:hint="default"/>
        <w:b/>
        <w:i w:val="0"/>
        <w:sz w:val="22"/>
      </w:rPr>
    </w:lvl>
  </w:abstractNum>
  <w:abstractNum w:abstractNumId="24"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25" w15:restartNumberingAfterBreak="0">
    <w:nsid w:val="520C5F8B"/>
    <w:multiLevelType w:val="hybridMultilevel"/>
    <w:tmpl w:val="58F41530"/>
    <w:lvl w:ilvl="0" w:tplc="D54C7558">
      <w:start w:val="1"/>
      <w:numFmt w:val="bullet"/>
      <w:lvlText w:val=""/>
      <w:lvlJc w:val="left"/>
      <w:pPr>
        <w:ind w:left="720" w:hanging="360"/>
      </w:pPr>
      <w:rPr>
        <w:rFonts w:ascii="Symbol" w:hAnsi="Symbol" w:hint="default"/>
      </w:rPr>
    </w:lvl>
    <w:lvl w:ilvl="1" w:tplc="1FF8F0A0" w:tentative="1">
      <w:start w:val="1"/>
      <w:numFmt w:val="bullet"/>
      <w:lvlText w:val="o"/>
      <w:lvlJc w:val="left"/>
      <w:pPr>
        <w:ind w:left="1440" w:hanging="360"/>
      </w:pPr>
      <w:rPr>
        <w:rFonts w:ascii="Courier New" w:hAnsi="Courier New" w:cs="Courier New" w:hint="default"/>
      </w:rPr>
    </w:lvl>
    <w:lvl w:ilvl="2" w:tplc="BC0E1496" w:tentative="1">
      <w:start w:val="1"/>
      <w:numFmt w:val="bullet"/>
      <w:lvlText w:val=""/>
      <w:lvlJc w:val="left"/>
      <w:pPr>
        <w:ind w:left="2160" w:hanging="360"/>
      </w:pPr>
      <w:rPr>
        <w:rFonts w:ascii="Wingdings" w:hAnsi="Wingdings" w:hint="default"/>
      </w:rPr>
    </w:lvl>
    <w:lvl w:ilvl="3" w:tplc="43DCB22A" w:tentative="1">
      <w:start w:val="1"/>
      <w:numFmt w:val="bullet"/>
      <w:lvlText w:val=""/>
      <w:lvlJc w:val="left"/>
      <w:pPr>
        <w:ind w:left="2880" w:hanging="360"/>
      </w:pPr>
      <w:rPr>
        <w:rFonts w:ascii="Symbol" w:hAnsi="Symbol" w:hint="default"/>
      </w:rPr>
    </w:lvl>
    <w:lvl w:ilvl="4" w:tplc="8D14D6FA" w:tentative="1">
      <w:start w:val="1"/>
      <w:numFmt w:val="bullet"/>
      <w:lvlText w:val="o"/>
      <w:lvlJc w:val="left"/>
      <w:pPr>
        <w:ind w:left="3600" w:hanging="360"/>
      </w:pPr>
      <w:rPr>
        <w:rFonts w:ascii="Courier New" w:hAnsi="Courier New" w:cs="Courier New" w:hint="default"/>
      </w:rPr>
    </w:lvl>
    <w:lvl w:ilvl="5" w:tplc="AED25816" w:tentative="1">
      <w:start w:val="1"/>
      <w:numFmt w:val="bullet"/>
      <w:lvlText w:val=""/>
      <w:lvlJc w:val="left"/>
      <w:pPr>
        <w:ind w:left="4320" w:hanging="360"/>
      </w:pPr>
      <w:rPr>
        <w:rFonts w:ascii="Wingdings" w:hAnsi="Wingdings" w:hint="default"/>
      </w:rPr>
    </w:lvl>
    <w:lvl w:ilvl="6" w:tplc="A140BAEA" w:tentative="1">
      <w:start w:val="1"/>
      <w:numFmt w:val="bullet"/>
      <w:lvlText w:val=""/>
      <w:lvlJc w:val="left"/>
      <w:pPr>
        <w:ind w:left="5040" w:hanging="360"/>
      </w:pPr>
      <w:rPr>
        <w:rFonts w:ascii="Symbol" w:hAnsi="Symbol" w:hint="default"/>
      </w:rPr>
    </w:lvl>
    <w:lvl w:ilvl="7" w:tplc="2724EA00" w:tentative="1">
      <w:start w:val="1"/>
      <w:numFmt w:val="bullet"/>
      <w:lvlText w:val="o"/>
      <w:lvlJc w:val="left"/>
      <w:pPr>
        <w:ind w:left="5760" w:hanging="360"/>
      </w:pPr>
      <w:rPr>
        <w:rFonts w:ascii="Courier New" w:hAnsi="Courier New" w:cs="Courier New" w:hint="default"/>
      </w:rPr>
    </w:lvl>
    <w:lvl w:ilvl="8" w:tplc="804670F6" w:tentative="1">
      <w:start w:val="1"/>
      <w:numFmt w:val="bullet"/>
      <w:lvlText w:val=""/>
      <w:lvlJc w:val="left"/>
      <w:pPr>
        <w:ind w:left="6480" w:hanging="360"/>
      </w:pPr>
      <w:rPr>
        <w:rFonts w:ascii="Wingdings" w:hAnsi="Wingdings" w:hint="default"/>
      </w:rPr>
    </w:lvl>
  </w:abstractNum>
  <w:abstractNum w:abstractNumId="26" w15:restartNumberingAfterBreak="0">
    <w:nsid w:val="5E133A43"/>
    <w:multiLevelType w:val="hybridMultilevel"/>
    <w:tmpl w:val="C166D94C"/>
    <w:lvl w:ilvl="0" w:tplc="D81083A2">
      <w:start w:val="1"/>
      <w:numFmt w:val="bullet"/>
      <w:lvlText w:val="■"/>
      <w:lvlJc w:val="left"/>
      <w:pPr>
        <w:tabs>
          <w:tab w:val="num" w:pos="720"/>
        </w:tabs>
        <w:ind w:left="720" w:hanging="360"/>
      </w:pPr>
      <w:rPr>
        <w:rFonts w:ascii="Arial" w:hAnsi="Arial" w:hint="default"/>
      </w:rPr>
    </w:lvl>
    <w:lvl w:ilvl="1" w:tplc="79D426DE" w:tentative="1">
      <w:start w:val="1"/>
      <w:numFmt w:val="bullet"/>
      <w:lvlText w:val="■"/>
      <w:lvlJc w:val="left"/>
      <w:pPr>
        <w:tabs>
          <w:tab w:val="num" w:pos="1440"/>
        </w:tabs>
        <w:ind w:left="1440" w:hanging="360"/>
      </w:pPr>
      <w:rPr>
        <w:rFonts w:ascii="Arial" w:hAnsi="Arial" w:hint="default"/>
      </w:rPr>
    </w:lvl>
    <w:lvl w:ilvl="2" w:tplc="679C3CBA" w:tentative="1">
      <w:start w:val="1"/>
      <w:numFmt w:val="bullet"/>
      <w:lvlText w:val="■"/>
      <w:lvlJc w:val="left"/>
      <w:pPr>
        <w:tabs>
          <w:tab w:val="num" w:pos="2160"/>
        </w:tabs>
        <w:ind w:left="2160" w:hanging="360"/>
      </w:pPr>
      <w:rPr>
        <w:rFonts w:ascii="Arial" w:hAnsi="Arial" w:hint="default"/>
      </w:rPr>
    </w:lvl>
    <w:lvl w:ilvl="3" w:tplc="FCEA20EC" w:tentative="1">
      <w:start w:val="1"/>
      <w:numFmt w:val="bullet"/>
      <w:lvlText w:val="■"/>
      <w:lvlJc w:val="left"/>
      <w:pPr>
        <w:tabs>
          <w:tab w:val="num" w:pos="2880"/>
        </w:tabs>
        <w:ind w:left="2880" w:hanging="360"/>
      </w:pPr>
      <w:rPr>
        <w:rFonts w:ascii="Arial" w:hAnsi="Arial" w:hint="default"/>
      </w:rPr>
    </w:lvl>
    <w:lvl w:ilvl="4" w:tplc="727CA1C0" w:tentative="1">
      <w:start w:val="1"/>
      <w:numFmt w:val="bullet"/>
      <w:lvlText w:val="■"/>
      <w:lvlJc w:val="left"/>
      <w:pPr>
        <w:tabs>
          <w:tab w:val="num" w:pos="3600"/>
        </w:tabs>
        <w:ind w:left="3600" w:hanging="360"/>
      </w:pPr>
      <w:rPr>
        <w:rFonts w:ascii="Arial" w:hAnsi="Arial" w:hint="default"/>
      </w:rPr>
    </w:lvl>
    <w:lvl w:ilvl="5" w:tplc="E5441D24" w:tentative="1">
      <w:start w:val="1"/>
      <w:numFmt w:val="bullet"/>
      <w:lvlText w:val="■"/>
      <w:lvlJc w:val="left"/>
      <w:pPr>
        <w:tabs>
          <w:tab w:val="num" w:pos="4320"/>
        </w:tabs>
        <w:ind w:left="4320" w:hanging="360"/>
      </w:pPr>
      <w:rPr>
        <w:rFonts w:ascii="Arial" w:hAnsi="Arial" w:hint="default"/>
      </w:rPr>
    </w:lvl>
    <w:lvl w:ilvl="6" w:tplc="5BE61698" w:tentative="1">
      <w:start w:val="1"/>
      <w:numFmt w:val="bullet"/>
      <w:lvlText w:val="■"/>
      <w:lvlJc w:val="left"/>
      <w:pPr>
        <w:tabs>
          <w:tab w:val="num" w:pos="5040"/>
        </w:tabs>
        <w:ind w:left="5040" w:hanging="360"/>
      </w:pPr>
      <w:rPr>
        <w:rFonts w:ascii="Arial" w:hAnsi="Arial" w:hint="default"/>
      </w:rPr>
    </w:lvl>
    <w:lvl w:ilvl="7" w:tplc="11A66FB4" w:tentative="1">
      <w:start w:val="1"/>
      <w:numFmt w:val="bullet"/>
      <w:lvlText w:val="■"/>
      <w:lvlJc w:val="left"/>
      <w:pPr>
        <w:tabs>
          <w:tab w:val="num" w:pos="5760"/>
        </w:tabs>
        <w:ind w:left="5760" w:hanging="360"/>
      </w:pPr>
      <w:rPr>
        <w:rFonts w:ascii="Arial" w:hAnsi="Arial" w:hint="default"/>
      </w:rPr>
    </w:lvl>
    <w:lvl w:ilvl="8" w:tplc="CD084E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28641F"/>
    <w:multiLevelType w:val="hybridMultilevel"/>
    <w:tmpl w:val="A52ABD3C"/>
    <w:lvl w:ilvl="0" w:tplc="06BE0120">
      <w:start w:val="1"/>
      <w:numFmt w:val="decimal"/>
      <w:lvlText w:val="%1."/>
      <w:lvlJc w:val="left"/>
      <w:pPr>
        <w:ind w:left="720" w:hanging="360"/>
      </w:pPr>
      <w:rPr>
        <w:rFonts w:hint="default"/>
      </w:rPr>
    </w:lvl>
    <w:lvl w:ilvl="1" w:tplc="6CFC8B9A">
      <w:start w:val="1"/>
      <w:numFmt w:val="bullet"/>
      <w:lvlText w:val=""/>
      <w:lvlJc w:val="left"/>
      <w:pPr>
        <w:ind w:left="1440" w:hanging="360"/>
      </w:pPr>
      <w:rPr>
        <w:rFonts w:ascii="Wingdings" w:hAnsi="Wingdings" w:hint="default"/>
      </w:rPr>
    </w:lvl>
    <w:lvl w:ilvl="2" w:tplc="29341990" w:tentative="1">
      <w:start w:val="1"/>
      <w:numFmt w:val="bullet"/>
      <w:lvlText w:val=""/>
      <w:lvlJc w:val="left"/>
      <w:pPr>
        <w:ind w:left="2160" w:hanging="360"/>
      </w:pPr>
      <w:rPr>
        <w:rFonts w:ascii="Wingdings" w:hAnsi="Wingdings" w:hint="default"/>
      </w:rPr>
    </w:lvl>
    <w:lvl w:ilvl="3" w:tplc="07E05E90">
      <w:start w:val="1"/>
      <w:numFmt w:val="bullet"/>
      <w:lvlText w:val=""/>
      <w:lvlJc w:val="left"/>
      <w:pPr>
        <w:ind w:left="2880" w:hanging="360"/>
      </w:pPr>
      <w:rPr>
        <w:rFonts w:ascii="Symbol" w:hAnsi="Symbol" w:hint="default"/>
      </w:rPr>
    </w:lvl>
    <w:lvl w:ilvl="4" w:tplc="2CBA42DE" w:tentative="1">
      <w:start w:val="1"/>
      <w:numFmt w:val="bullet"/>
      <w:lvlText w:val="o"/>
      <w:lvlJc w:val="left"/>
      <w:pPr>
        <w:ind w:left="3600" w:hanging="360"/>
      </w:pPr>
      <w:rPr>
        <w:rFonts w:ascii="Courier New" w:hAnsi="Courier New" w:cs="Courier New" w:hint="default"/>
      </w:rPr>
    </w:lvl>
    <w:lvl w:ilvl="5" w:tplc="BD6A3F16" w:tentative="1">
      <w:start w:val="1"/>
      <w:numFmt w:val="bullet"/>
      <w:lvlText w:val=""/>
      <w:lvlJc w:val="left"/>
      <w:pPr>
        <w:ind w:left="4320" w:hanging="360"/>
      </w:pPr>
      <w:rPr>
        <w:rFonts w:ascii="Wingdings" w:hAnsi="Wingdings" w:hint="default"/>
      </w:rPr>
    </w:lvl>
    <w:lvl w:ilvl="6" w:tplc="BFD279CE" w:tentative="1">
      <w:start w:val="1"/>
      <w:numFmt w:val="bullet"/>
      <w:lvlText w:val=""/>
      <w:lvlJc w:val="left"/>
      <w:pPr>
        <w:ind w:left="5040" w:hanging="360"/>
      </w:pPr>
      <w:rPr>
        <w:rFonts w:ascii="Symbol" w:hAnsi="Symbol" w:hint="default"/>
      </w:rPr>
    </w:lvl>
    <w:lvl w:ilvl="7" w:tplc="4F642868" w:tentative="1">
      <w:start w:val="1"/>
      <w:numFmt w:val="bullet"/>
      <w:lvlText w:val="o"/>
      <w:lvlJc w:val="left"/>
      <w:pPr>
        <w:ind w:left="5760" w:hanging="360"/>
      </w:pPr>
      <w:rPr>
        <w:rFonts w:ascii="Courier New" w:hAnsi="Courier New" w:cs="Courier New" w:hint="default"/>
      </w:rPr>
    </w:lvl>
    <w:lvl w:ilvl="8" w:tplc="71400046" w:tentative="1">
      <w:start w:val="1"/>
      <w:numFmt w:val="bullet"/>
      <w:lvlText w:val=""/>
      <w:lvlJc w:val="left"/>
      <w:pPr>
        <w:ind w:left="6480" w:hanging="360"/>
      </w:pPr>
      <w:rPr>
        <w:rFonts w:ascii="Wingdings" w:hAnsi="Wingdings" w:hint="default"/>
      </w:rPr>
    </w:lvl>
  </w:abstractNum>
  <w:abstractNum w:abstractNumId="28" w15:restartNumberingAfterBreak="0">
    <w:nsid w:val="5EF11C9A"/>
    <w:multiLevelType w:val="hybridMultilevel"/>
    <w:tmpl w:val="F1C25D6A"/>
    <w:lvl w:ilvl="0" w:tplc="B650C046">
      <w:start w:val="1"/>
      <w:numFmt w:val="bullet"/>
      <w:lvlText w:val="■"/>
      <w:lvlJc w:val="left"/>
      <w:pPr>
        <w:tabs>
          <w:tab w:val="num" w:pos="720"/>
        </w:tabs>
        <w:ind w:left="720" w:hanging="360"/>
      </w:pPr>
      <w:rPr>
        <w:rFonts w:ascii="Arial" w:hAnsi="Arial" w:hint="default"/>
      </w:rPr>
    </w:lvl>
    <w:lvl w:ilvl="1" w:tplc="D15667F0" w:tentative="1">
      <w:start w:val="1"/>
      <w:numFmt w:val="bullet"/>
      <w:lvlText w:val="■"/>
      <w:lvlJc w:val="left"/>
      <w:pPr>
        <w:tabs>
          <w:tab w:val="num" w:pos="1440"/>
        </w:tabs>
        <w:ind w:left="1440" w:hanging="360"/>
      </w:pPr>
      <w:rPr>
        <w:rFonts w:ascii="Arial" w:hAnsi="Arial" w:hint="default"/>
      </w:rPr>
    </w:lvl>
    <w:lvl w:ilvl="2" w:tplc="030C4F60" w:tentative="1">
      <w:start w:val="1"/>
      <w:numFmt w:val="bullet"/>
      <w:lvlText w:val="■"/>
      <w:lvlJc w:val="left"/>
      <w:pPr>
        <w:tabs>
          <w:tab w:val="num" w:pos="2160"/>
        </w:tabs>
        <w:ind w:left="2160" w:hanging="360"/>
      </w:pPr>
      <w:rPr>
        <w:rFonts w:ascii="Arial" w:hAnsi="Arial" w:hint="default"/>
      </w:rPr>
    </w:lvl>
    <w:lvl w:ilvl="3" w:tplc="6C80F9C6" w:tentative="1">
      <w:start w:val="1"/>
      <w:numFmt w:val="bullet"/>
      <w:lvlText w:val="■"/>
      <w:lvlJc w:val="left"/>
      <w:pPr>
        <w:tabs>
          <w:tab w:val="num" w:pos="2880"/>
        </w:tabs>
        <w:ind w:left="2880" w:hanging="360"/>
      </w:pPr>
      <w:rPr>
        <w:rFonts w:ascii="Arial" w:hAnsi="Arial" w:hint="default"/>
      </w:rPr>
    </w:lvl>
    <w:lvl w:ilvl="4" w:tplc="E3AA906A" w:tentative="1">
      <w:start w:val="1"/>
      <w:numFmt w:val="bullet"/>
      <w:lvlText w:val="■"/>
      <w:lvlJc w:val="left"/>
      <w:pPr>
        <w:tabs>
          <w:tab w:val="num" w:pos="3600"/>
        </w:tabs>
        <w:ind w:left="3600" w:hanging="360"/>
      </w:pPr>
      <w:rPr>
        <w:rFonts w:ascii="Arial" w:hAnsi="Arial" w:hint="default"/>
      </w:rPr>
    </w:lvl>
    <w:lvl w:ilvl="5" w:tplc="D98091E2" w:tentative="1">
      <w:start w:val="1"/>
      <w:numFmt w:val="bullet"/>
      <w:lvlText w:val="■"/>
      <w:lvlJc w:val="left"/>
      <w:pPr>
        <w:tabs>
          <w:tab w:val="num" w:pos="4320"/>
        </w:tabs>
        <w:ind w:left="4320" w:hanging="360"/>
      </w:pPr>
      <w:rPr>
        <w:rFonts w:ascii="Arial" w:hAnsi="Arial" w:hint="default"/>
      </w:rPr>
    </w:lvl>
    <w:lvl w:ilvl="6" w:tplc="33DCD4A2" w:tentative="1">
      <w:start w:val="1"/>
      <w:numFmt w:val="bullet"/>
      <w:lvlText w:val="■"/>
      <w:lvlJc w:val="left"/>
      <w:pPr>
        <w:tabs>
          <w:tab w:val="num" w:pos="5040"/>
        </w:tabs>
        <w:ind w:left="5040" w:hanging="360"/>
      </w:pPr>
      <w:rPr>
        <w:rFonts w:ascii="Arial" w:hAnsi="Arial" w:hint="default"/>
      </w:rPr>
    </w:lvl>
    <w:lvl w:ilvl="7" w:tplc="DC94D9EA" w:tentative="1">
      <w:start w:val="1"/>
      <w:numFmt w:val="bullet"/>
      <w:lvlText w:val="■"/>
      <w:lvlJc w:val="left"/>
      <w:pPr>
        <w:tabs>
          <w:tab w:val="num" w:pos="5760"/>
        </w:tabs>
        <w:ind w:left="5760" w:hanging="360"/>
      </w:pPr>
      <w:rPr>
        <w:rFonts w:ascii="Arial" w:hAnsi="Arial" w:hint="default"/>
      </w:rPr>
    </w:lvl>
    <w:lvl w:ilvl="8" w:tplc="A4FC06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784F4A"/>
    <w:multiLevelType w:val="hybridMultilevel"/>
    <w:tmpl w:val="3B28F7AE"/>
    <w:lvl w:ilvl="0" w:tplc="A9FCCD3A">
      <w:start w:val="1"/>
      <w:numFmt w:val="bullet"/>
      <w:lvlText w:val="■"/>
      <w:lvlJc w:val="left"/>
      <w:pPr>
        <w:tabs>
          <w:tab w:val="num" w:pos="720"/>
        </w:tabs>
        <w:ind w:left="720" w:hanging="360"/>
      </w:pPr>
      <w:rPr>
        <w:rFonts w:ascii="Arial" w:hAnsi="Arial" w:hint="default"/>
      </w:rPr>
    </w:lvl>
    <w:lvl w:ilvl="1" w:tplc="E14CBDEA" w:tentative="1">
      <w:start w:val="1"/>
      <w:numFmt w:val="bullet"/>
      <w:lvlText w:val="■"/>
      <w:lvlJc w:val="left"/>
      <w:pPr>
        <w:tabs>
          <w:tab w:val="num" w:pos="1440"/>
        </w:tabs>
        <w:ind w:left="1440" w:hanging="360"/>
      </w:pPr>
      <w:rPr>
        <w:rFonts w:ascii="Arial" w:hAnsi="Arial" w:hint="default"/>
      </w:rPr>
    </w:lvl>
    <w:lvl w:ilvl="2" w:tplc="664CDBFE" w:tentative="1">
      <w:start w:val="1"/>
      <w:numFmt w:val="bullet"/>
      <w:lvlText w:val="■"/>
      <w:lvlJc w:val="left"/>
      <w:pPr>
        <w:tabs>
          <w:tab w:val="num" w:pos="2160"/>
        </w:tabs>
        <w:ind w:left="2160" w:hanging="360"/>
      </w:pPr>
      <w:rPr>
        <w:rFonts w:ascii="Arial" w:hAnsi="Arial" w:hint="default"/>
      </w:rPr>
    </w:lvl>
    <w:lvl w:ilvl="3" w:tplc="4E8CDF48" w:tentative="1">
      <w:start w:val="1"/>
      <w:numFmt w:val="bullet"/>
      <w:lvlText w:val="■"/>
      <w:lvlJc w:val="left"/>
      <w:pPr>
        <w:tabs>
          <w:tab w:val="num" w:pos="2880"/>
        </w:tabs>
        <w:ind w:left="2880" w:hanging="360"/>
      </w:pPr>
      <w:rPr>
        <w:rFonts w:ascii="Arial" w:hAnsi="Arial" w:hint="default"/>
      </w:rPr>
    </w:lvl>
    <w:lvl w:ilvl="4" w:tplc="5E7878FC" w:tentative="1">
      <w:start w:val="1"/>
      <w:numFmt w:val="bullet"/>
      <w:lvlText w:val="■"/>
      <w:lvlJc w:val="left"/>
      <w:pPr>
        <w:tabs>
          <w:tab w:val="num" w:pos="3600"/>
        </w:tabs>
        <w:ind w:left="3600" w:hanging="360"/>
      </w:pPr>
      <w:rPr>
        <w:rFonts w:ascii="Arial" w:hAnsi="Arial" w:hint="default"/>
      </w:rPr>
    </w:lvl>
    <w:lvl w:ilvl="5" w:tplc="CAB28702" w:tentative="1">
      <w:start w:val="1"/>
      <w:numFmt w:val="bullet"/>
      <w:lvlText w:val="■"/>
      <w:lvlJc w:val="left"/>
      <w:pPr>
        <w:tabs>
          <w:tab w:val="num" w:pos="4320"/>
        </w:tabs>
        <w:ind w:left="4320" w:hanging="360"/>
      </w:pPr>
      <w:rPr>
        <w:rFonts w:ascii="Arial" w:hAnsi="Arial" w:hint="default"/>
      </w:rPr>
    </w:lvl>
    <w:lvl w:ilvl="6" w:tplc="B67AD4BC" w:tentative="1">
      <w:start w:val="1"/>
      <w:numFmt w:val="bullet"/>
      <w:lvlText w:val="■"/>
      <w:lvlJc w:val="left"/>
      <w:pPr>
        <w:tabs>
          <w:tab w:val="num" w:pos="5040"/>
        </w:tabs>
        <w:ind w:left="5040" w:hanging="360"/>
      </w:pPr>
      <w:rPr>
        <w:rFonts w:ascii="Arial" w:hAnsi="Arial" w:hint="default"/>
      </w:rPr>
    </w:lvl>
    <w:lvl w:ilvl="7" w:tplc="CF4A0876" w:tentative="1">
      <w:start w:val="1"/>
      <w:numFmt w:val="bullet"/>
      <w:lvlText w:val="■"/>
      <w:lvlJc w:val="left"/>
      <w:pPr>
        <w:tabs>
          <w:tab w:val="num" w:pos="5760"/>
        </w:tabs>
        <w:ind w:left="5760" w:hanging="360"/>
      </w:pPr>
      <w:rPr>
        <w:rFonts w:ascii="Arial" w:hAnsi="Arial" w:hint="default"/>
      </w:rPr>
    </w:lvl>
    <w:lvl w:ilvl="8" w:tplc="EFD69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4578B2"/>
    <w:multiLevelType w:val="hybridMultilevel"/>
    <w:tmpl w:val="2A5A1C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F3EB1"/>
    <w:multiLevelType w:val="hybridMultilevel"/>
    <w:tmpl w:val="A04CEE0A"/>
    <w:lvl w:ilvl="0" w:tplc="CBAE7256">
      <w:start w:val="1"/>
      <w:numFmt w:val="decimal"/>
      <w:lvlText w:val="%1.1"/>
      <w:lvlJc w:val="left"/>
      <w:pPr>
        <w:ind w:left="1080" w:hanging="360"/>
      </w:pPr>
      <w:rPr>
        <w:rFonts w:hint="default"/>
      </w:rPr>
    </w:lvl>
    <w:lvl w:ilvl="1" w:tplc="D0C0F668" w:tentative="1">
      <w:start w:val="1"/>
      <w:numFmt w:val="lowerLetter"/>
      <w:lvlText w:val="%2."/>
      <w:lvlJc w:val="left"/>
      <w:pPr>
        <w:ind w:left="1800" w:hanging="360"/>
      </w:pPr>
    </w:lvl>
    <w:lvl w:ilvl="2" w:tplc="AAB220A8" w:tentative="1">
      <w:start w:val="1"/>
      <w:numFmt w:val="lowerRoman"/>
      <w:lvlText w:val="%3."/>
      <w:lvlJc w:val="right"/>
      <w:pPr>
        <w:ind w:left="2520" w:hanging="180"/>
      </w:pPr>
    </w:lvl>
    <w:lvl w:ilvl="3" w:tplc="4F1660DC" w:tentative="1">
      <w:start w:val="1"/>
      <w:numFmt w:val="decimal"/>
      <w:lvlText w:val="%4."/>
      <w:lvlJc w:val="left"/>
      <w:pPr>
        <w:ind w:left="3240" w:hanging="360"/>
      </w:pPr>
    </w:lvl>
    <w:lvl w:ilvl="4" w:tplc="3E1C2838" w:tentative="1">
      <w:start w:val="1"/>
      <w:numFmt w:val="lowerLetter"/>
      <w:lvlText w:val="%5."/>
      <w:lvlJc w:val="left"/>
      <w:pPr>
        <w:ind w:left="3960" w:hanging="360"/>
      </w:pPr>
    </w:lvl>
    <w:lvl w:ilvl="5" w:tplc="56DA570A">
      <w:start w:val="1"/>
      <w:numFmt w:val="lowerRoman"/>
      <w:lvlText w:val="%6."/>
      <w:lvlJc w:val="right"/>
      <w:pPr>
        <w:ind w:left="4680" w:hanging="180"/>
      </w:pPr>
    </w:lvl>
    <w:lvl w:ilvl="6" w:tplc="9E021A88" w:tentative="1">
      <w:start w:val="1"/>
      <w:numFmt w:val="decimal"/>
      <w:lvlText w:val="%7."/>
      <w:lvlJc w:val="left"/>
      <w:pPr>
        <w:ind w:left="5400" w:hanging="360"/>
      </w:pPr>
    </w:lvl>
    <w:lvl w:ilvl="7" w:tplc="5A1075B0" w:tentative="1">
      <w:start w:val="1"/>
      <w:numFmt w:val="lowerLetter"/>
      <w:lvlText w:val="%8."/>
      <w:lvlJc w:val="left"/>
      <w:pPr>
        <w:ind w:left="6120" w:hanging="360"/>
      </w:pPr>
    </w:lvl>
    <w:lvl w:ilvl="8" w:tplc="6BD66CE4" w:tentative="1">
      <w:start w:val="1"/>
      <w:numFmt w:val="lowerRoman"/>
      <w:lvlText w:val="%9."/>
      <w:lvlJc w:val="right"/>
      <w:pPr>
        <w:ind w:left="6840" w:hanging="180"/>
      </w:pPr>
    </w:lvl>
  </w:abstractNum>
  <w:abstractNum w:abstractNumId="32" w15:restartNumberingAfterBreak="0">
    <w:nsid w:val="6B101F87"/>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72C003EA"/>
    <w:multiLevelType w:val="multilevel"/>
    <w:tmpl w:val="59660C78"/>
    <w:styleLink w:val="Bullets"/>
    <w:lvl w:ilvl="0">
      <w:start w:val="1"/>
      <w:numFmt w:val="bullet"/>
      <w:lvlText w:val=""/>
      <w:lvlJc w:val="left"/>
      <w:pPr>
        <w:tabs>
          <w:tab w:val="num" w:pos="720"/>
        </w:tabs>
        <w:ind w:left="720" w:hanging="360"/>
      </w:pPr>
      <w:rPr>
        <w:rFonts w:ascii="Wingdings" w:hAnsi="Wingdings" w:hint="default"/>
        <w:b w:val="0"/>
        <w:i w:val="0"/>
        <w:sz w:val="20"/>
      </w:rPr>
    </w:lvl>
    <w:lvl w:ilvl="1">
      <w:start w:val="1"/>
      <w:numFmt w:val="none"/>
      <w:lvlRestart w:val="0"/>
      <w:suff w:val="nothing"/>
      <w:lvlText w:val=""/>
      <w:lvlJc w:val="left"/>
      <w:pPr>
        <w:ind w:left="720"/>
      </w:pPr>
      <w:rPr>
        <w:rFonts w:cs="Times New Roman" w:hint="default"/>
        <w:b w:val="0"/>
        <w:bCs w:val="0"/>
        <w:i w:val="0"/>
        <w:iCs w:val="0"/>
        <w:sz w:val="20"/>
        <w:szCs w:val="20"/>
      </w:rPr>
    </w:lvl>
    <w:lvl w:ilvl="2">
      <w:start w:val="1"/>
      <w:numFmt w:val="bullet"/>
      <w:lvlRestart w:val="0"/>
      <w:lvlText w:val=""/>
      <w:lvlJc w:val="left"/>
      <w:pPr>
        <w:tabs>
          <w:tab w:val="num" w:pos="1080"/>
        </w:tabs>
        <w:ind w:left="1080" w:hanging="360"/>
      </w:pPr>
      <w:rPr>
        <w:rFonts w:ascii="Wingdings" w:hAnsi="Wingdings" w:hint="default"/>
      </w:rPr>
    </w:lvl>
    <w:lvl w:ilvl="3">
      <w:start w:val="1"/>
      <w:numFmt w:val="none"/>
      <w:lvlRestart w:val="0"/>
      <w:suff w:val="nothing"/>
      <w:lvlText w:val=""/>
      <w:lvlJc w:val="left"/>
      <w:pPr>
        <w:ind w:left="1080"/>
      </w:pPr>
      <w:rPr>
        <w:rFonts w:cs="Times New Roman" w:hint="default"/>
      </w:rPr>
    </w:lvl>
    <w:lvl w:ilvl="4">
      <w:start w:val="1"/>
      <w:numFmt w:val="bullet"/>
      <w:lvlRestart w:val="0"/>
      <w:lvlText w:val="─"/>
      <w:lvlJc w:val="left"/>
      <w:pPr>
        <w:tabs>
          <w:tab w:val="num" w:pos="1440"/>
        </w:tabs>
        <w:ind w:left="1440" w:hanging="360"/>
      </w:pPr>
      <w:rPr>
        <w:rFonts w:ascii="Times New Roman" w:hAnsi="Times New Roman" w:hint="default"/>
        <w:sz w:val="24"/>
      </w:rPr>
    </w:lvl>
    <w:lvl w:ilvl="5">
      <w:start w:val="1"/>
      <w:numFmt w:val="none"/>
      <w:lvlRestart w:val="0"/>
      <w:suff w:val="nothing"/>
      <w:lvlText w:val=""/>
      <w:lvlJc w:val="left"/>
      <w:pPr>
        <w:ind w:left="1440"/>
      </w:pPr>
      <w:rPr>
        <w:rFonts w:cs="Times New Roman" w:hint="default"/>
      </w:rPr>
    </w:lvl>
    <w:lvl w:ilvl="6">
      <w:start w:val="1"/>
      <w:numFmt w:val="bullet"/>
      <w:lvlRestart w:val="0"/>
      <w:lvlText w:val="»"/>
      <w:lvlJc w:val="left"/>
      <w:pPr>
        <w:tabs>
          <w:tab w:val="num" w:pos="1800"/>
        </w:tabs>
        <w:ind w:left="1800" w:hanging="360"/>
      </w:pPr>
      <w:rPr>
        <w:rFonts w:ascii="Times New Roman" w:hAnsi="Times New Roman" w:hint="default"/>
        <w:sz w:val="28"/>
      </w:rPr>
    </w:lvl>
    <w:lvl w:ilvl="7">
      <w:start w:val="1"/>
      <w:numFmt w:val="none"/>
      <w:lvlRestart w:val="0"/>
      <w:suff w:val="nothing"/>
      <w:lvlText w:val=""/>
      <w:lvlJc w:val="left"/>
      <w:pPr>
        <w:ind w:left="1800"/>
      </w:pPr>
      <w:rPr>
        <w:rFonts w:cs="Times New Roman" w:hint="default"/>
        <w:sz w:val="28"/>
      </w:rPr>
    </w:lvl>
    <w:lvl w:ilvl="8">
      <w:start w:val="1"/>
      <w:numFmt w:val="bullet"/>
      <w:lvlRestart w:val="0"/>
      <w:lvlText w:val=""/>
      <w:lvlJc w:val="left"/>
      <w:pPr>
        <w:tabs>
          <w:tab w:val="num" w:pos="720"/>
        </w:tabs>
        <w:ind w:left="720" w:hanging="360"/>
      </w:pPr>
      <w:rPr>
        <w:rFonts w:ascii="Symbol" w:hAnsi="Symbol" w:hint="default"/>
        <w:sz w:val="28"/>
      </w:rPr>
    </w:lvl>
  </w:abstractNum>
  <w:abstractNum w:abstractNumId="34" w15:restartNumberingAfterBreak="0">
    <w:nsid w:val="769928E0"/>
    <w:multiLevelType w:val="hybridMultilevel"/>
    <w:tmpl w:val="4A7E34F6"/>
    <w:lvl w:ilvl="0" w:tplc="9A3447C2">
      <w:start w:val="1"/>
      <w:numFmt w:val="bullet"/>
      <w:pStyle w:val="List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95863"/>
    <w:multiLevelType w:val="hybridMultilevel"/>
    <w:tmpl w:val="195AE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272140">
    <w:abstractNumId w:val="23"/>
  </w:num>
  <w:num w:numId="2" w16cid:durableId="2043749469">
    <w:abstractNumId w:val="16"/>
  </w:num>
  <w:num w:numId="3" w16cid:durableId="1288777006">
    <w:abstractNumId w:val="34"/>
  </w:num>
  <w:num w:numId="4" w16cid:durableId="1499617299">
    <w:abstractNumId w:val="17"/>
  </w:num>
  <w:num w:numId="5" w16cid:durableId="425543600">
    <w:abstractNumId w:val="33"/>
  </w:num>
  <w:num w:numId="6" w16cid:durableId="890001531">
    <w:abstractNumId w:val="16"/>
  </w:num>
  <w:num w:numId="7" w16cid:durableId="1786197904">
    <w:abstractNumId w:val="3"/>
  </w:num>
  <w:num w:numId="8" w16cid:durableId="880558732">
    <w:abstractNumId w:val="13"/>
  </w:num>
  <w:num w:numId="9" w16cid:durableId="742482979">
    <w:abstractNumId w:val="0"/>
  </w:num>
  <w:num w:numId="10" w16cid:durableId="779836855">
    <w:abstractNumId w:val="22"/>
  </w:num>
  <w:num w:numId="11" w16cid:durableId="619267696">
    <w:abstractNumId w:val="31"/>
  </w:num>
  <w:num w:numId="12" w16cid:durableId="2010742527">
    <w:abstractNumId w:val="5"/>
  </w:num>
  <w:num w:numId="13" w16cid:durableId="1893301111">
    <w:abstractNumId w:val="7"/>
  </w:num>
  <w:num w:numId="14" w16cid:durableId="998848596">
    <w:abstractNumId w:val="27"/>
  </w:num>
  <w:num w:numId="15" w16cid:durableId="1542596463">
    <w:abstractNumId w:val="18"/>
  </w:num>
  <w:num w:numId="16" w16cid:durableId="785849376">
    <w:abstractNumId w:val="24"/>
  </w:num>
  <w:num w:numId="17" w16cid:durableId="985016240">
    <w:abstractNumId w:val="14"/>
  </w:num>
  <w:num w:numId="18" w16cid:durableId="1077091423">
    <w:abstractNumId w:val="14"/>
    <w:lvlOverride w:ilvl="0">
      <w:startOverride w:val="1"/>
    </w:lvlOverride>
  </w:num>
  <w:num w:numId="19" w16cid:durableId="1785731984">
    <w:abstractNumId w:val="25"/>
  </w:num>
  <w:num w:numId="20" w16cid:durableId="677582118">
    <w:abstractNumId w:val="4"/>
  </w:num>
  <w:num w:numId="21" w16cid:durableId="1290667259">
    <w:abstractNumId w:val="9"/>
  </w:num>
  <w:num w:numId="22" w16cid:durableId="1181966186">
    <w:abstractNumId w:val="23"/>
  </w:num>
  <w:num w:numId="23" w16cid:durableId="1928690739">
    <w:abstractNumId w:val="12"/>
  </w:num>
  <w:num w:numId="24" w16cid:durableId="1526560886">
    <w:abstractNumId w:val="1"/>
  </w:num>
  <w:num w:numId="25" w16cid:durableId="230238983">
    <w:abstractNumId w:val="26"/>
  </w:num>
  <w:num w:numId="26" w16cid:durableId="1048066854">
    <w:abstractNumId w:val="29"/>
  </w:num>
  <w:num w:numId="27" w16cid:durableId="1344672721">
    <w:abstractNumId w:val="21"/>
  </w:num>
  <w:num w:numId="28" w16cid:durableId="1624190233">
    <w:abstractNumId w:val="19"/>
  </w:num>
  <w:num w:numId="29" w16cid:durableId="827477810">
    <w:abstractNumId w:val="6"/>
  </w:num>
  <w:num w:numId="30" w16cid:durableId="469907084">
    <w:abstractNumId w:val="15"/>
  </w:num>
  <w:num w:numId="31" w16cid:durableId="796098429">
    <w:abstractNumId w:val="8"/>
  </w:num>
  <w:num w:numId="32" w16cid:durableId="1736202443">
    <w:abstractNumId w:val="28"/>
  </w:num>
  <w:num w:numId="33" w16cid:durableId="1507745066">
    <w:abstractNumId w:val="30"/>
  </w:num>
  <w:num w:numId="34" w16cid:durableId="887374254">
    <w:abstractNumId w:val="10"/>
  </w:num>
  <w:num w:numId="35" w16cid:durableId="567150206">
    <w:abstractNumId w:val="11"/>
  </w:num>
  <w:num w:numId="36" w16cid:durableId="2116751688">
    <w:abstractNumId w:val="20"/>
  </w:num>
  <w:num w:numId="37" w16cid:durableId="1077020194">
    <w:abstractNumId w:val="2"/>
  </w:num>
  <w:num w:numId="38" w16cid:durableId="1203908753">
    <w:abstractNumId w:val="32"/>
    <w:lvlOverride w:ilvl="0">
      <w:startOverride w:val="1"/>
    </w:lvlOverride>
  </w:num>
  <w:num w:numId="39" w16cid:durableId="1969967957">
    <w:abstractNumId w:val="18"/>
  </w:num>
  <w:num w:numId="40" w16cid:durableId="2057269701">
    <w:abstractNumId w:val="18"/>
  </w:num>
  <w:num w:numId="41" w16cid:durableId="567964317">
    <w:abstractNumId w:val="18"/>
  </w:num>
  <w:num w:numId="42" w16cid:durableId="1956331472">
    <w:abstractNumId w:val="18"/>
  </w:num>
  <w:num w:numId="43" w16cid:durableId="660163572">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902"/>
    <w:rsid w:val="00004822"/>
    <w:rsid w:val="0002236A"/>
    <w:rsid w:val="00022575"/>
    <w:rsid w:val="000279D5"/>
    <w:rsid w:val="00037EE2"/>
    <w:rsid w:val="00042322"/>
    <w:rsid w:val="00057453"/>
    <w:rsid w:val="00064571"/>
    <w:rsid w:val="00070492"/>
    <w:rsid w:val="00070ECB"/>
    <w:rsid w:val="000726D1"/>
    <w:rsid w:val="00074589"/>
    <w:rsid w:val="00074A4F"/>
    <w:rsid w:val="0007519F"/>
    <w:rsid w:val="00077D96"/>
    <w:rsid w:val="00080A7D"/>
    <w:rsid w:val="00083F71"/>
    <w:rsid w:val="0008633C"/>
    <w:rsid w:val="00090181"/>
    <w:rsid w:val="00095E18"/>
    <w:rsid w:val="00096310"/>
    <w:rsid w:val="00097C4C"/>
    <w:rsid w:val="000A0952"/>
    <w:rsid w:val="000A2D6B"/>
    <w:rsid w:val="000A45EC"/>
    <w:rsid w:val="000A5853"/>
    <w:rsid w:val="000B1A50"/>
    <w:rsid w:val="000B2BB8"/>
    <w:rsid w:val="000C5F7F"/>
    <w:rsid w:val="000E531C"/>
    <w:rsid w:val="000F11DA"/>
    <w:rsid w:val="00100644"/>
    <w:rsid w:val="00107321"/>
    <w:rsid w:val="001076BA"/>
    <w:rsid w:val="00133008"/>
    <w:rsid w:val="001407B3"/>
    <w:rsid w:val="001527E6"/>
    <w:rsid w:val="00163A5C"/>
    <w:rsid w:val="001658EE"/>
    <w:rsid w:val="0016773D"/>
    <w:rsid w:val="0017011D"/>
    <w:rsid w:val="00176EA2"/>
    <w:rsid w:val="00183B72"/>
    <w:rsid w:val="00186D94"/>
    <w:rsid w:val="00193693"/>
    <w:rsid w:val="001964BB"/>
    <w:rsid w:val="0019768F"/>
    <w:rsid w:val="001A108E"/>
    <w:rsid w:val="001A29A1"/>
    <w:rsid w:val="001A710C"/>
    <w:rsid w:val="001C56EA"/>
    <w:rsid w:val="001C634B"/>
    <w:rsid w:val="001C6604"/>
    <w:rsid w:val="001C7ADA"/>
    <w:rsid w:val="001E0839"/>
    <w:rsid w:val="001E0F8B"/>
    <w:rsid w:val="001E2956"/>
    <w:rsid w:val="002041CE"/>
    <w:rsid w:val="00204B33"/>
    <w:rsid w:val="00207D3D"/>
    <w:rsid w:val="002147F2"/>
    <w:rsid w:val="00220207"/>
    <w:rsid w:val="002252AA"/>
    <w:rsid w:val="002254EE"/>
    <w:rsid w:val="00226B57"/>
    <w:rsid w:val="002315C3"/>
    <w:rsid w:val="0023585E"/>
    <w:rsid w:val="002403DD"/>
    <w:rsid w:val="00241B8F"/>
    <w:rsid w:val="00244C7A"/>
    <w:rsid w:val="0025073D"/>
    <w:rsid w:val="0025470A"/>
    <w:rsid w:val="00260EED"/>
    <w:rsid w:val="002619B9"/>
    <w:rsid w:val="00264B50"/>
    <w:rsid w:val="00266781"/>
    <w:rsid w:val="00274958"/>
    <w:rsid w:val="00274D8A"/>
    <w:rsid w:val="002815EC"/>
    <w:rsid w:val="00283B0A"/>
    <w:rsid w:val="002A5CAA"/>
    <w:rsid w:val="002A7744"/>
    <w:rsid w:val="002B0192"/>
    <w:rsid w:val="002B0229"/>
    <w:rsid w:val="002B5B7C"/>
    <w:rsid w:val="002C1630"/>
    <w:rsid w:val="002C39D4"/>
    <w:rsid w:val="002D0D2F"/>
    <w:rsid w:val="002D364C"/>
    <w:rsid w:val="002E25BE"/>
    <w:rsid w:val="002F184A"/>
    <w:rsid w:val="002F75FA"/>
    <w:rsid w:val="00301AFA"/>
    <w:rsid w:val="00302238"/>
    <w:rsid w:val="00306A0F"/>
    <w:rsid w:val="00310034"/>
    <w:rsid w:val="00321897"/>
    <w:rsid w:val="0032268A"/>
    <w:rsid w:val="0032306B"/>
    <w:rsid w:val="00327787"/>
    <w:rsid w:val="00327ECB"/>
    <w:rsid w:val="00335FF5"/>
    <w:rsid w:val="00336733"/>
    <w:rsid w:val="00343662"/>
    <w:rsid w:val="0035221C"/>
    <w:rsid w:val="00355F63"/>
    <w:rsid w:val="00357AC0"/>
    <w:rsid w:val="003648D3"/>
    <w:rsid w:val="003759AB"/>
    <w:rsid w:val="00380AA8"/>
    <w:rsid w:val="0038764A"/>
    <w:rsid w:val="00390195"/>
    <w:rsid w:val="00396099"/>
    <w:rsid w:val="003A11F1"/>
    <w:rsid w:val="003A1A02"/>
    <w:rsid w:val="003A3A49"/>
    <w:rsid w:val="003A7C48"/>
    <w:rsid w:val="003B2763"/>
    <w:rsid w:val="003C27E9"/>
    <w:rsid w:val="00407BC2"/>
    <w:rsid w:val="00413530"/>
    <w:rsid w:val="00413E64"/>
    <w:rsid w:val="004201E9"/>
    <w:rsid w:val="00420B03"/>
    <w:rsid w:val="00422248"/>
    <w:rsid w:val="004309BC"/>
    <w:rsid w:val="004331F0"/>
    <w:rsid w:val="0045187C"/>
    <w:rsid w:val="00457331"/>
    <w:rsid w:val="004635C9"/>
    <w:rsid w:val="00463F5E"/>
    <w:rsid w:val="00467309"/>
    <w:rsid w:val="004800AE"/>
    <w:rsid w:val="004A1C8D"/>
    <w:rsid w:val="004B72DA"/>
    <w:rsid w:val="004D2072"/>
    <w:rsid w:val="004D2365"/>
    <w:rsid w:val="004D2CA8"/>
    <w:rsid w:val="004D35D4"/>
    <w:rsid w:val="004D7E69"/>
    <w:rsid w:val="004E2654"/>
    <w:rsid w:val="004E2D62"/>
    <w:rsid w:val="004F4051"/>
    <w:rsid w:val="00502441"/>
    <w:rsid w:val="00505EC8"/>
    <w:rsid w:val="0050689B"/>
    <w:rsid w:val="0051056D"/>
    <w:rsid w:val="0051116D"/>
    <w:rsid w:val="00521526"/>
    <w:rsid w:val="0052246B"/>
    <w:rsid w:val="005362E9"/>
    <w:rsid w:val="0054030C"/>
    <w:rsid w:val="005404D0"/>
    <w:rsid w:val="005424A8"/>
    <w:rsid w:val="005549AA"/>
    <w:rsid w:val="00556911"/>
    <w:rsid w:val="005618D9"/>
    <w:rsid w:val="00561A34"/>
    <w:rsid w:val="00561C2B"/>
    <w:rsid w:val="00561E94"/>
    <w:rsid w:val="00572E84"/>
    <w:rsid w:val="00576E9E"/>
    <w:rsid w:val="00582D67"/>
    <w:rsid w:val="00595D1F"/>
    <w:rsid w:val="005A3209"/>
    <w:rsid w:val="005A4200"/>
    <w:rsid w:val="005B5D7D"/>
    <w:rsid w:val="005C515A"/>
    <w:rsid w:val="005D0271"/>
    <w:rsid w:val="005D07B7"/>
    <w:rsid w:val="005D27CD"/>
    <w:rsid w:val="005D2C7F"/>
    <w:rsid w:val="005E2788"/>
    <w:rsid w:val="005E6871"/>
    <w:rsid w:val="0060245C"/>
    <w:rsid w:val="00604EEF"/>
    <w:rsid w:val="00604F48"/>
    <w:rsid w:val="00606482"/>
    <w:rsid w:val="00612D40"/>
    <w:rsid w:val="00621F44"/>
    <w:rsid w:val="00631C73"/>
    <w:rsid w:val="00632B2F"/>
    <w:rsid w:val="00633995"/>
    <w:rsid w:val="00636C46"/>
    <w:rsid w:val="006370B4"/>
    <w:rsid w:val="00637720"/>
    <w:rsid w:val="00643C92"/>
    <w:rsid w:val="00646BAE"/>
    <w:rsid w:val="00657346"/>
    <w:rsid w:val="00660053"/>
    <w:rsid w:val="00665C29"/>
    <w:rsid w:val="006662DB"/>
    <w:rsid w:val="00667307"/>
    <w:rsid w:val="00672D37"/>
    <w:rsid w:val="00674E5F"/>
    <w:rsid w:val="00676759"/>
    <w:rsid w:val="0069105F"/>
    <w:rsid w:val="00692E7C"/>
    <w:rsid w:val="006A222F"/>
    <w:rsid w:val="006A38F9"/>
    <w:rsid w:val="006C1DA0"/>
    <w:rsid w:val="006C740C"/>
    <w:rsid w:val="006D59C2"/>
    <w:rsid w:val="006E1564"/>
    <w:rsid w:val="006E2D4A"/>
    <w:rsid w:val="00705678"/>
    <w:rsid w:val="00711327"/>
    <w:rsid w:val="00711409"/>
    <w:rsid w:val="00712433"/>
    <w:rsid w:val="00715A1B"/>
    <w:rsid w:val="007243C7"/>
    <w:rsid w:val="007346CE"/>
    <w:rsid w:val="007355EF"/>
    <w:rsid w:val="007475A5"/>
    <w:rsid w:val="00750576"/>
    <w:rsid w:val="007511FF"/>
    <w:rsid w:val="007617D5"/>
    <w:rsid w:val="00767B3F"/>
    <w:rsid w:val="00776C2E"/>
    <w:rsid w:val="007775B9"/>
    <w:rsid w:val="00781A2D"/>
    <w:rsid w:val="00791AD3"/>
    <w:rsid w:val="007A4BBA"/>
    <w:rsid w:val="007B09F8"/>
    <w:rsid w:val="007B4955"/>
    <w:rsid w:val="007C0F13"/>
    <w:rsid w:val="007C42BA"/>
    <w:rsid w:val="007C63C4"/>
    <w:rsid w:val="007D0E43"/>
    <w:rsid w:val="007D7B0B"/>
    <w:rsid w:val="007E405F"/>
    <w:rsid w:val="007E5438"/>
    <w:rsid w:val="007E79C9"/>
    <w:rsid w:val="007F2EB8"/>
    <w:rsid w:val="007F30EB"/>
    <w:rsid w:val="007F77CA"/>
    <w:rsid w:val="0080312C"/>
    <w:rsid w:val="00810BE3"/>
    <w:rsid w:val="00811030"/>
    <w:rsid w:val="0081286F"/>
    <w:rsid w:val="008156E5"/>
    <w:rsid w:val="00831D98"/>
    <w:rsid w:val="008371AE"/>
    <w:rsid w:val="00851DD5"/>
    <w:rsid w:val="008569D7"/>
    <w:rsid w:val="00860A2E"/>
    <w:rsid w:val="0086207A"/>
    <w:rsid w:val="00865B1F"/>
    <w:rsid w:val="00870A62"/>
    <w:rsid w:val="008713B1"/>
    <w:rsid w:val="00881035"/>
    <w:rsid w:val="008823FD"/>
    <w:rsid w:val="00887492"/>
    <w:rsid w:val="00891B71"/>
    <w:rsid w:val="00894EFD"/>
    <w:rsid w:val="00897DF2"/>
    <w:rsid w:val="008A032D"/>
    <w:rsid w:val="008A2200"/>
    <w:rsid w:val="008A31C1"/>
    <w:rsid w:val="008A5C46"/>
    <w:rsid w:val="008B530A"/>
    <w:rsid w:val="008B6579"/>
    <w:rsid w:val="008C2D7D"/>
    <w:rsid w:val="008C303A"/>
    <w:rsid w:val="008D222B"/>
    <w:rsid w:val="008D3E26"/>
    <w:rsid w:val="008D6145"/>
    <w:rsid w:val="008E5902"/>
    <w:rsid w:val="0090346E"/>
    <w:rsid w:val="00904956"/>
    <w:rsid w:val="00907C50"/>
    <w:rsid w:val="00911830"/>
    <w:rsid w:val="0091782C"/>
    <w:rsid w:val="0092217D"/>
    <w:rsid w:val="00924D1D"/>
    <w:rsid w:val="00932AED"/>
    <w:rsid w:val="009358EB"/>
    <w:rsid w:val="00935A31"/>
    <w:rsid w:val="009441FC"/>
    <w:rsid w:val="00945039"/>
    <w:rsid w:val="0095619D"/>
    <w:rsid w:val="00960572"/>
    <w:rsid w:val="00960B22"/>
    <w:rsid w:val="00970A0D"/>
    <w:rsid w:val="009743EA"/>
    <w:rsid w:val="009745BE"/>
    <w:rsid w:val="00977D2A"/>
    <w:rsid w:val="00987462"/>
    <w:rsid w:val="00990C99"/>
    <w:rsid w:val="0099553C"/>
    <w:rsid w:val="00996522"/>
    <w:rsid w:val="009A3489"/>
    <w:rsid w:val="009B1AF8"/>
    <w:rsid w:val="009B48AB"/>
    <w:rsid w:val="009B7935"/>
    <w:rsid w:val="009C2976"/>
    <w:rsid w:val="009D2F78"/>
    <w:rsid w:val="009D5A9D"/>
    <w:rsid w:val="009D7D2F"/>
    <w:rsid w:val="009E450F"/>
    <w:rsid w:val="009E5EE8"/>
    <w:rsid w:val="009F3643"/>
    <w:rsid w:val="009F48A1"/>
    <w:rsid w:val="009F72F6"/>
    <w:rsid w:val="00A0047F"/>
    <w:rsid w:val="00A006D2"/>
    <w:rsid w:val="00A02FA6"/>
    <w:rsid w:val="00A20182"/>
    <w:rsid w:val="00A3329C"/>
    <w:rsid w:val="00A37292"/>
    <w:rsid w:val="00A4272F"/>
    <w:rsid w:val="00A44080"/>
    <w:rsid w:val="00A44FFF"/>
    <w:rsid w:val="00A46BE1"/>
    <w:rsid w:val="00A477DF"/>
    <w:rsid w:val="00A50AE3"/>
    <w:rsid w:val="00A54CCB"/>
    <w:rsid w:val="00A57DC8"/>
    <w:rsid w:val="00A65AE6"/>
    <w:rsid w:val="00A65D59"/>
    <w:rsid w:val="00A6638D"/>
    <w:rsid w:val="00A77B04"/>
    <w:rsid w:val="00A816BB"/>
    <w:rsid w:val="00A95851"/>
    <w:rsid w:val="00AA0332"/>
    <w:rsid w:val="00AA1A1E"/>
    <w:rsid w:val="00AA27D9"/>
    <w:rsid w:val="00AA3071"/>
    <w:rsid w:val="00AA34BD"/>
    <w:rsid w:val="00AA5CF3"/>
    <w:rsid w:val="00AB1C5D"/>
    <w:rsid w:val="00AB2464"/>
    <w:rsid w:val="00AB34E4"/>
    <w:rsid w:val="00AB3B2D"/>
    <w:rsid w:val="00AB52FE"/>
    <w:rsid w:val="00AC0D86"/>
    <w:rsid w:val="00AC124C"/>
    <w:rsid w:val="00AC14DC"/>
    <w:rsid w:val="00AC3253"/>
    <w:rsid w:val="00AC41F2"/>
    <w:rsid w:val="00AC7BA7"/>
    <w:rsid w:val="00AE4F79"/>
    <w:rsid w:val="00AE7B3F"/>
    <w:rsid w:val="00AF4E5C"/>
    <w:rsid w:val="00AF5E99"/>
    <w:rsid w:val="00AF60D8"/>
    <w:rsid w:val="00B010B4"/>
    <w:rsid w:val="00B03E96"/>
    <w:rsid w:val="00B07119"/>
    <w:rsid w:val="00B112A6"/>
    <w:rsid w:val="00B16851"/>
    <w:rsid w:val="00B203D9"/>
    <w:rsid w:val="00B21AEF"/>
    <w:rsid w:val="00B33E2B"/>
    <w:rsid w:val="00B42DFC"/>
    <w:rsid w:val="00B46CD5"/>
    <w:rsid w:val="00B51D74"/>
    <w:rsid w:val="00B56AB1"/>
    <w:rsid w:val="00B57E05"/>
    <w:rsid w:val="00B649EC"/>
    <w:rsid w:val="00B67458"/>
    <w:rsid w:val="00B725A6"/>
    <w:rsid w:val="00B74629"/>
    <w:rsid w:val="00B7642B"/>
    <w:rsid w:val="00B81351"/>
    <w:rsid w:val="00B83726"/>
    <w:rsid w:val="00B93E05"/>
    <w:rsid w:val="00BA281F"/>
    <w:rsid w:val="00BA6A86"/>
    <w:rsid w:val="00BA710E"/>
    <w:rsid w:val="00BB34F2"/>
    <w:rsid w:val="00BB3855"/>
    <w:rsid w:val="00BB50B5"/>
    <w:rsid w:val="00BB6F29"/>
    <w:rsid w:val="00BB718C"/>
    <w:rsid w:val="00BC6222"/>
    <w:rsid w:val="00BD0B9F"/>
    <w:rsid w:val="00BD41ED"/>
    <w:rsid w:val="00BD61D2"/>
    <w:rsid w:val="00BE0DEC"/>
    <w:rsid w:val="00BE3140"/>
    <w:rsid w:val="00BF35CF"/>
    <w:rsid w:val="00BF5F37"/>
    <w:rsid w:val="00BF5F3E"/>
    <w:rsid w:val="00C041E0"/>
    <w:rsid w:val="00C13178"/>
    <w:rsid w:val="00C14F12"/>
    <w:rsid w:val="00C16966"/>
    <w:rsid w:val="00C224E0"/>
    <w:rsid w:val="00C23280"/>
    <w:rsid w:val="00C24772"/>
    <w:rsid w:val="00C249CF"/>
    <w:rsid w:val="00C3515B"/>
    <w:rsid w:val="00C53F24"/>
    <w:rsid w:val="00C6235B"/>
    <w:rsid w:val="00C62DBC"/>
    <w:rsid w:val="00C71A5E"/>
    <w:rsid w:val="00C7350D"/>
    <w:rsid w:val="00C742E7"/>
    <w:rsid w:val="00C7458B"/>
    <w:rsid w:val="00C77774"/>
    <w:rsid w:val="00C83B91"/>
    <w:rsid w:val="00C86B65"/>
    <w:rsid w:val="00C92EA4"/>
    <w:rsid w:val="00C936C5"/>
    <w:rsid w:val="00C96D9A"/>
    <w:rsid w:val="00CA1B98"/>
    <w:rsid w:val="00CA662E"/>
    <w:rsid w:val="00CC25AB"/>
    <w:rsid w:val="00CC3702"/>
    <w:rsid w:val="00CC40BC"/>
    <w:rsid w:val="00CC6F21"/>
    <w:rsid w:val="00CC71C9"/>
    <w:rsid w:val="00CD0DB9"/>
    <w:rsid w:val="00CD186A"/>
    <w:rsid w:val="00CD21DC"/>
    <w:rsid w:val="00CD2B6D"/>
    <w:rsid w:val="00CD49C4"/>
    <w:rsid w:val="00CD72DB"/>
    <w:rsid w:val="00CE319E"/>
    <w:rsid w:val="00CE3E89"/>
    <w:rsid w:val="00CE4D35"/>
    <w:rsid w:val="00CF0561"/>
    <w:rsid w:val="00CF6475"/>
    <w:rsid w:val="00CF65D4"/>
    <w:rsid w:val="00CF72AE"/>
    <w:rsid w:val="00D06DDD"/>
    <w:rsid w:val="00D114D9"/>
    <w:rsid w:val="00D17376"/>
    <w:rsid w:val="00D24F82"/>
    <w:rsid w:val="00D3017B"/>
    <w:rsid w:val="00D31B1F"/>
    <w:rsid w:val="00D34CE8"/>
    <w:rsid w:val="00D527BE"/>
    <w:rsid w:val="00D53495"/>
    <w:rsid w:val="00D537AC"/>
    <w:rsid w:val="00D6205F"/>
    <w:rsid w:val="00D650E6"/>
    <w:rsid w:val="00D65785"/>
    <w:rsid w:val="00D723A7"/>
    <w:rsid w:val="00D76B92"/>
    <w:rsid w:val="00D81D3C"/>
    <w:rsid w:val="00D84C47"/>
    <w:rsid w:val="00D86826"/>
    <w:rsid w:val="00D93088"/>
    <w:rsid w:val="00D9321B"/>
    <w:rsid w:val="00DB1CE9"/>
    <w:rsid w:val="00DB1F84"/>
    <w:rsid w:val="00DB2814"/>
    <w:rsid w:val="00DB3C1A"/>
    <w:rsid w:val="00DB4076"/>
    <w:rsid w:val="00DB7E04"/>
    <w:rsid w:val="00DC5493"/>
    <w:rsid w:val="00DC64C2"/>
    <w:rsid w:val="00DC6F99"/>
    <w:rsid w:val="00DD33E6"/>
    <w:rsid w:val="00DD415B"/>
    <w:rsid w:val="00DE4B75"/>
    <w:rsid w:val="00DF281A"/>
    <w:rsid w:val="00DF4B92"/>
    <w:rsid w:val="00DF59FC"/>
    <w:rsid w:val="00E01123"/>
    <w:rsid w:val="00E1185C"/>
    <w:rsid w:val="00E13D4F"/>
    <w:rsid w:val="00E22384"/>
    <w:rsid w:val="00E24E3B"/>
    <w:rsid w:val="00E433EB"/>
    <w:rsid w:val="00E437C1"/>
    <w:rsid w:val="00E45992"/>
    <w:rsid w:val="00E5429C"/>
    <w:rsid w:val="00E6173A"/>
    <w:rsid w:val="00E64771"/>
    <w:rsid w:val="00E65C0A"/>
    <w:rsid w:val="00E6703A"/>
    <w:rsid w:val="00E73081"/>
    <w:rsid w:val="00E7763F"/>
    <w:rsid w:val="00E820BD"/>
    <w:rsid w:val="00E8721E"/>
    <w:rsid w:val="00E9704C"/>
    <w:rsid w:val="00EA50A4"/>
    <w:rsid w:val="00EB0CAA"/>
    <w:rsid w:val="00EB0F70"/>
    <w:rsid w:val="00EB652A"/>
    <w:rsid w:val="00EB6A62"/>
    <w:rsid w:val="00EB7A71"/>
    <w:rsid w:val="00EC0C02"/>
    <w:rsid w:val="00EC0ED2"/>
    <w:rsid w:val="00EC23AA"/>
    <w:rsid w:val="00EC5460"/>
    <w:rsid w:val="00EE590F"/>
    <w:rsid w:val="00EF2937"/>
    <w:rsid w:val="00EF46C3"/>
    <w:rsid w:val="00EF5060"/>
    <w:rsid w:val="00F027EC"/>
    <w:rsid w:val="00F03D4D"/>
    <w:rsid w:val="00F04030"/>
    <w:rsid w:val="00F04C64"/>
    <w:rsid w:val="00F06806"/>
    <w:rsid w:val="00F06F20"/>
    <w:rsid w:val="00F132F0"/>
    <w:rsid w:val="00F16578"/>
    <w:rsid w:val="00F23933"/>
    <w:rsid w:val="00F26D44"/>
    <w:rsid w:val="00F318F6"/>
    <w:rsid w:val="00F412EF"/>
    <w:rsid w:val="00F41D45"/>
    <w:rsid w:val="00F4549A"/>
    <w:rsid w:val="00F45E27"/>
    <w:rsid w:val="00F47AA9"/>
    <w:rsid w:val="00F50C52"/>
    <w:rsid w:val="00F54F6C"/>
    <w:rsid w:val="00F5624D"/>
    <w:rsid w:val="00F6397C"/>
    <w:rsid w:val="00F827A4"/>
    <w:rsid w:val="00F95566"/>
    <w:rsid w:val="00F9757D"/>
    <w:rsid w:val="00FA520E"/>
    <w:rsid w:val="00FB7EB6"/>
    <w:rsid w:val="00FD18DA"/>
    <w:rsid w:val="00FD1CB2"/>
    <w:rsid w:val="00FD3C33"/>
    <w:rsid w:val="00FD7FBB"/>
    <w:rsid w:val="00FE0B4F"/>
    <w:rsid w:val="00FE2AD7"/>
    <w:rsid w:val="00FE3511"/>
    <w:rsid w:val="00FE4947"/>
    <w:rsid w:val="00FE4FEE"/>
    <w:rsid w:val="00FF5200"/>
    <w:rsid w:val="00FF572E"/>
    <w:rsid w:val="00FF7101"/>
    <w:rsid w:val="58BD92A0"/>
    <w:rsid w:val="59E68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8512DF5"/>
  <w15:docId w15:val="{9FF734BE-1A97-44F5-ADDE-8994D248B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3B1"/>
    <w:pPr>
      <w:spacing w:after="120"/>
    </w:pPr>
    <w:rPr>
      <w:rFonts w:ascii="Arial" w:eastAsia="MS Mincho" w:hAnsi="Arial" w:cs="Arial"/>
      <w:sz w:val="22"/>
      <w:szCs w:val="22"/>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8E5902"/>
    <w:pPr>
      <w:keepNext/>
      <w:numPr>
        <w:numId w:val="1"/>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8E5902"/>
    <w:pPr>
      <w:keepNext/>
      <w:numPr>
        <w:ilvl w:val="1"/>
        <w:numId w:val="1"/>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8E5902"/>
    <w:pPr>
      <w:keepNext/>
      <w:numPr>
        <w:ilvl w:val="2"/>
        <w:numId w:val="1"/>
      </w:numPr>
      <w:spacing w:before="240"/>
      <w:outlineLvl w:val="2"/>
    </w:pPr>
    <w:rPr>
      <w:b/>
      <w:sz w:val="24"/>
    </w:rPr>
  </w:style>
  <w:style w:type="paragraph" w:styleId="Heading4">
    <w:name w:val="heading 4"/>
    <w:aliases w:val="Map Title,Level 4,4 dash,d,3"/>
    <w:basedOn w:val="Normal"/>
    <w:next w:val="Normal"/>
    <w:link w:val="Heading4Char"/>
    <w:qFormat/>
    <w:rsid w:val="008E5902"/>
    <w:pPr>
      <w:keepNext/>
      <w:numPr>
        <w:ilvl w:val="3"/>
        <w:numId w:val="1"/>
      </w:numPr>
      <w:spacing w:before="240"/>
      <w:outlineLvl w:val="3"/>
    </w:pPr>
    <w:rPr>
      <w:b/>
      <w:i/>
      <w:sz w:val="24"/>
    </w:rPr>
  </w:style>
  <w:style w:type="paragraph" w:styleId="Heading5">
    <w:name w:val="heading 5"/>
    <w:aliases w:val="Block Label,5,5 sub-bullet,sb,4"/>
    <w:basedOn w:val="Normal"/>
    <w:next w:val="Normal"/>
    <w:link w:val="Heading5Char"/>
    <w:qFormat/>
    <w:rsid w:val="008E5902"/>
    <w:pPr>
      <w:keepNext/>
      <w:numPr>
        <w:ilvl w:val="4"/>
        <w:numId w:val="1"/>
      </w:numPr>
      <w:spacing w:before="240"/>
      <w:outlineLvl w:val="4"/>
    </w:pPr>
    <w:rPr>
      <w:b/>
      <w:i/>
      <w:sz w:val="24"/>
      <w:u w:val="single"/>
    </w:rPr>
  </w:style>
  <w:style w:type="paragraph" w:styleId="Heading6">
    <w:name w:val="heading 6"/>
    <w:aliases w:val="sub-dash,sd"/>
    <w:basedOn w:val="Normal"/>
    <w:next w:val="Normal"/>
    <w:link w:val="Heading6Char"/>
    <w:qFormat/>
    <w:rsid w:val="008E5902"/>
    <w:pPr>
      <w:keepNext/>
      <w:numPr>
        <w:ilvl w:val="5"/>
        <w:numId w:val="1"/>
      </w:numPr>
      <w:spacing w:before="240"/>
      <w:outlineLvl w:val="5"/>
    </w:pPr>
    <w:rPr>
      <w:sz w:val="24"/>
    </w:rPr>
  </w:style>
  <w:style w:type="paragraph" w:styleId="Heading7">
    <w:name w:val="heading 7"/>
    <w:basedOn w:val="Normal"/>
    <w:next w:val="Normal"/>
    <w:link w:val="Heading7Char"/>
    <w:qFormat/>
    <w:rsid w:val="008E5902"/>
    <w:pPr>
      <w:keepNext/>
      <w:numPr>
        <w:ilvl w:val="6"/>
        <w:numId w:val="1"/>
      </w:numPr>
      <w:spacing w:before="240"/>
      <w:outlineLvl w:val="6"/>
    </w:pPr>
    <w:rPr>
      <w:i/>
      <w:sz w:val="24"/>
    </w:rPr>
  </w:style>
  <w:style w:type="paragraph" w:styleId="Heading8">
    <w:name w:val="heading 8"/>
    <w:basedOn w:val="Normal"/>
    <w:next w:val="Normal"/>
    <w:link w:val="Heading8Char"/>
    <w:qFormat/>
    <w:rsid w:val="008E5902"/>
    <w:pPr>
      <w:keepNext/>
      <w:numPr>
        <w:ilvl w:val="7"/>
        <w:numId w:val="1"/>
      </w:numPr>
      <w:spacing w:before="240"/>
      <w:outlineLvl w:val="7"/>
    </w:pPr>
    <w:rPr>
      <w:bCs/>
      <w:i/>
      <w:sz w:val="24"/>
      <w:u w:val="single"/>
    </w:rPr>
  </w:style>
  <w:style w:type="paragraph" w:styleId="Heading9">
    <w:name w:val="heading 9"/>
    <w:basedOn w:val="Normal"/>
    <w:next w:val="Normal"/>
    <w:link w:val="Heading9Char"/>
    <w:qFormat/>
    <w:rsid w:val="008E5902"/>
    <w:pPr>
      <w:keepNext/>
      <w:numPr>
        <w:ilvl w:val="8"/>
        <w:numId w:val="1"/>
      </w:numPr>
      <w:spacing w:before="2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locked/>
    <w:rsid w:val="0099553C"/>
    <w:rPr>
      <w:rFonts w:ascii="Arial" w:eastAsia="MS Mincho" w:hAnsi="Arial" w:cs="Arial"/>
      <w:b/>
      <w:sz w:val="32"/>
      <w:szCs w:val="22"/>
    </w:rPr>
  </w:style>
  <w:style w:type="character" w:customStyle="1" w:styleId="Heading2Char">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locked/>
    <w:rsid w:val="0099553C"/>
    <w:rPr>
      <w:rFonts w:ascii="Arial" w:eastAsia="MS Mincho" w:hAnsi="Arial" w:cs="Arial"/>
      <w:b/>
      <w:spacing w:val="10"/>
      <w:sz w:val="28"/>
      <w:szCs w:val="22"/>
    </w:rPr>
  </w:style>
  <w:style w:type="character" w:customStyle="1" w:styleId="Heading3Char">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locked/>
    <w:rsid w:val="0099553C"/>
    <w:rPr>
      <w:rFonts w:ascii="Arial" w:eastAsia="MS Mincho" w:hAnsi="Arial" w:cs="Arial"/>
      <w:b/>
      <w:sz w:val="24"/>
      <w:szCs w:val="22"/>
    </w:rPr>
  </w:style>
  <w:style w:type="character" w:customStyle="1" w:styleId="Heading4Char">
    <w:name w:val="Heading 4 Char"/>
    <w:aliases w:val="Map Title Char,Level 4 Char,4 dash Char,d Char,3 Char"/>
    <w:basedOn w:val="DefaultParagraphFont"/>
    <w:link w:val="Heading4"/>
    <w:locked/>
    <w:rsid w:val="0099553C"/>
    <w:rPr>
      <w:rFonts w:ascii="Arial" w:eastAsia="MS Mincho" w:hAnsi="Arial" w:cs="Arial"/>
      <w:b/>
      <w:i/>
      <w:sz w:val="24"/>
      <w:szCs w:val="22"/>
    </w:rPr>
  </w:style>
  <w:style w:type="character" w:customStyle="1" w:styleId="Heading5Char">
    <w:name w:val="Heading 5 Char"/>
    <w:aliases w:val="Block Label Char,5 Char,5 sub-bullet Char,sb Char,4 Char"/>
    <w:basedOn w:val="DefaultParagraphFont"/>
    <w:link w:val="Heading5"/>
    <w:locked/>
    <w:rsid w:val="0099553C"/>
    <w:rPr>
      <w:rFonts w:ascii="Arial" w:eastAsia="MS Mincho" w:hAnsi="Arial" w:cs="Arial"/>
      <w:b/>
      <w:i/>
      <w:sz w:val="24"/>
      <w:szCs w:val="22"/>
      <w:u w:val="single"/>
    </w:rPr>
  </w:style>
  <w:style w:type="character" w:customStyle="1" w:styleId="Heading6Char">
    <w:name w:val="Heading 6 Char"/>
    <w:aliases w:val="sub-dash Char,sd Char"/>
    <w:basedOn w:val="DefaultParagraphFont"/>
    <w:link w:val="Heading6"/>
    <w:locked/>
    <w:rsid w:val="0099553C"/>
    <w:rPr>
      <w:rFonts w:ascii="Arial" w:eastAsia="MS Mincho" w:hAnsi="Arial" w:cs="Arial"/>
      <w:sz w:val="24"/>
      <w:szCs w:val="22"/>
    </w:rPr>
  </w:style>
  <w:style w:type="character" w:customStyle="1" w:styleId="Heading7Char">
    <w:name w:val="Heading 7 Char"/>
    <w:basedOn w:val="DefaultParagraphFont"/>
    <w:link w:val="Heading7"/>
    <w:locked/>
    <w:rsid w:val="0099553C"/>
    <w:rPr>
      <w:rFonts w:ascii="Arial" w:eastAsia="MS Mincho" w:hAnsi="Arial" w:cs="Arial"/>
      <w:i/>
      <w:sz w:val="24"/>
      <w:szCs w:val="22"/>
    </w:rPr>
  </w:style>
  <w:style w:type="character" w:customStyle="1" w:styleId="Heading8Char">
    <w:name w:val="Heading 8 Char"/>
    <w:basedOn w:val="DefaultParagraphFont"/>
    <w:link w:val="Heading8"/>
    <w:locked/>
    <w:rsid w:val="0099553C"/>
    <w:rPr>
      <w:rFonts w:ascii="Arial" w:eastAsia="MS Mincho" w:hAnsi="Arial" w:cs="Arial"/>
      <w:bCs/>
      <w:i/>
      <w:sz w:val="24"/>
      <w:szCs w:val="22"/>
      <w:u w:val="single"/>
    </w:rPr>
  </w:style>
  <w:style w:type="character" w:customStyle="1" w:styleId="Heading9Char">
    <w:name w:val="Heading 9 Char"/>
    <w:basedOn w:val="DefaultParagraphFont"/>
    <w:link w:val="Heading9"/>
    <w:locked/>
    <w:rsid w:val="008E5902"/>
    <w:rPr>
      <w:rFonts w:ascii="Arial" w:eastAsia="MS Mincho" w:hAnsi="Arial" w:cs="Arial"/>
      <w:b/>
      <w:bCs/>
      <w:sz w:val="22"/>
      <w:szCs w:val="22"/>
    </w:rPr>
  </w:style>
  <w:style w:type="paragraph" w:styleId="Footer">
    <w:name w:val="footer"/>
    <w:basedOn w:val="Normal"/>
    <w:link w:val="FooterChar"/>
    <w:rsid w:val="008E5902"/>
    <w:pPr>
      <w:spacing w:after="0"/>
    </w:pPr>
    <w:rPr>
      <w:sz w:val="11"/>
    </w:rPr>
  </w:style>
  <w:style w:type="character" w:customStyle="1" w:styleId="FooterChar">
    <w:name w:val="Footer Char"/>
    <w:basedOn w:val="DefaultParagraphFont"/>
    <w:link w:val="Footer"/>
    <w:uiPriority w:val="99"/>
    <w:locked/>
    <w:rsid w:val="008E5902"/>
    <w:rPr>
      <w:rFonts w:ascii="Arial" w:eastAsia="MS Mincho" w:hAnsi="Arial" w:cs="Arial"/>
      <w:sz w:val="22"/>
      <w:szCs w:val="22"/>
      <w:lang w:val="en-US" w:eastAsia="en-US" w:bidi="ar-SA"/>
    </w:rPr>
  </w:style>
  <w:style w:type="paragraph" w:customStyle="1" w:styleId="CoverClient">
    <w:name w:val="CoverClient"/>
    <w:basedOn w:val="Normal"/>
    <w:next w:val="CoverTitle"/>
    <w:uiPriority w:val="99"/>
    <w:rsid w:val="008E5902"/>
    <w:pPr>
      <w:spacing w:after="0"/>
      <w:ind w:left="1430"/>
    </w:pPr>
    <w:rPr>
      <w:b/>
      <w:sz w:val="44"/>
      <w:szCs w:val="44"/>
    </w:rPr>
  </w:style>
  <w:style w:type="paragraph" w:customStyle="1" w:styleId="CoverTitle">
    <w:name w:val="CoverTitle"/>
    <w:basedOn w:val="CoverPreparedFor"/>
    <w:next w:val="CoverDate"/>
    <w:uiPriority w:val="99"/>
    <w:rsid w:val="008E5902"/>
    <w:pPr>
      <w:spacing w:before="840"/>
    </w:pPr>
    <w:rPr>
      <w:b w:val="0"/>
      <w:sz w:val="36"/>
      <w:szCs w:val="36"/>
    </w:rPr>
  </w:style>
  <w:style w:type="paragraph" w:customStyle="1" w:styleId="CoverDate">
    <w:name w:val="CoverDate"/>
    <w:basedOn w:val="Normal"/>
    <w:next w:val="CoverEngagement"/>
    <w:uiPriority w:val="99"/>
    <w:rsid w:val="008E5902"/>
    <w:pPr>
      <w:spacing w:before="400" w:after="0"/>
      <w:ind w:left="1430"/>
    </w:pPr>
    <w:rPr>
      <w:sz w:val="20"/>
      <w:szCs w:val="20"/>
    </w:rPr>
  </w:style>
  <w:style w:type="paragraph" w:customStyle="1" w:styleId="CoverEngagement">
    <w:name w:val="CoverEngagement"/>
    <w:basedOn w:val="Normal"/>
    <w:next w:val="Normal"/>
    <w:uiPriority w:val="99"/>
    <w:rsid w:val="008E5902"/>
    <w:pPr>
      <w:spacing w:before="60" w:after="0"/>
      <w:ind w:left="1430"/>
    </w:pPr>
    <w:rPr>
      <w:sz w:val="20"/>
      <w:szCs w:val="20"/>
    </w:rPr>
  </w:style>
  <w:style w:type="paragraph" w:customStyle="1" w:styleId="CoverPreparedFor">
    <w:name w:val="CoverPreparedFor"/>
    <w:basedOn w:val="CoverClient"/>
    <w:next w:val="CoverTitle"/>
    <w:uiPriority w:val="99"/>
    <w:rsid w:val="008E5902"/>
    <w:pPr>
      <w:spacing w:before="2840"/>
      <w:ind w:left="1426"/>
    </w:pPr>
    <w:rPr>
      <w:sz w:val="32"/>
      <w:szCs w:val="32"/>
    </w:rPr>
  </w:style>
  <w:style w:type="paragraph" w:customStyle="1" w:styleId="TOCTitle">
    <w:name w:val="TOC Title"/>
    <w:basedOn w:val="Normal"/>
    <w:next w:val="Normal"/>
    <w:rsid w:val="008E5902"/>
    <w:pPr>
      <w:keepNext/>
      <w:spacing w:before="240"/>
    </w:pPr>
    <w:rPr>
      <w:b/>
      <w:sz w:val="32"/>
    </w:rPr>
  </w:style>
  <w:style w:type="paragraph" w:customStyle="1" w:styleId="Header-right">
    <w:name w:val="Header-right"/>
    <w:basedOn w:val="Normal"/>
    <w:rsid w:val="008E5902"/>
    <w:pPr>
      <w:spacing w:after="20"/>
      <w:jc w:val="right"/>
    </w:pPr>
    <w:rPr>
      <w:sz w:val="16"/>
      <w:szCs w:val="16"/>
    </w:rPr>
  </w:style>
  <w:style w:type="paragraph" w:customStyle="1" w:styleId="body">
    <w:name w:val="!body"/>
    <w:basedOn w:val="BodyText"/>
    <w:uiPriority w:val="99"/>
    <w:rsid w:val="008E5902"/>
    <w:pPr>
      <w:autoSpaceDE w:val="0"/>
      <w:autoSpaceDN w:val="0"/>
      <w:spacing w:after="240"/>
    </w:pPr>
    <w:rPr>
      <w:rFonts w:ascii="Times New Roman" w:hAnsi="Times New Roman" w:cs="Times New Roman"/>
      <w:sz w:val="24"/>
      <w:szCs w:val="24"/>
    </w:rPr>
  </w:style>
  <w:style w:type="paragraph" w:customStyle="1" w:styleId="hrader">
    <w:name w:val="hrader"/>
    <w:basedOn w:val="Normal"/>
    <w:uiPriority w:val="99"/>
    <w:rsid w:val="008E5902"/>
    <w:pPr>
      <w:spacing w:after="0"/>
      <w:jc w:val="center"/>
    </w:pPr>
    <w:rPr>
      <w:rFonts w:cs="Times New Roman"/>
      <w:b/>
      <w:sz w:val="28"/>
      <w:szCs w:val="20"/>
    </w:rPr>
  </w:style>
  <w:style w:type="paragraph" w:styleId="BodyText">
    <w:name w:val="Body Text"/>
    <w:basedOn w:val="Normal"/>
    <w:link w:val="BodyTextChar"/>
    <w:uiPriority w:val="99"/>
    <w:rsid w:val="008E5902"/>
  </w:style>
  <w:style w:type="character" w:customStyle="1" w:styleId="BodyTextChar">
    <w:name w:val="Body Text Char"/>
    <w:basedOn w:val="DefaultParagraphFont"/>
    <w:link w:val="BodyText"/>
    <w:uiPriority w:val="99"/>
    <w:semiHidden/>
    <w:locked/>
    <w:rsid w:val="0099553C"/>
    <w:rPr>
      <w:rFonts w:ascii="Arial" w:eastAsia="MS Mincho" w:hAnsi="Arial" w:cs="Arial"/>
    </w:rPr>
  </w:style>
  <w:style w:type="paragraph" w:styleId="Header">
    <w:name w:val="header"/>
    <w:aliases w:val="Header-letter p2"/>
    <w:basedOn w:val="Normal"/>
    <w:link w:val="HeaderChar"/>
    <w:rsid w:val="008E5902"/>
    <w:pPr>
      <w:tabs>
        <w:tab w:val="center" w:pos="4320"/>
        <w:tab w:val="right" w:pos="8640"/>
      </w:tabs>
    </w:pPr>
  </w:style>
  <w:style w:type="character" w:customStyle="1" w:styleId="HeaderChar">
    <w:name w:val="Header Char"/>
    <w:aliases w:val="Header-letter p2 Char"/>
    <w:basedOn w:val="DefaultParagraphFont"/>
    <w:link w:val="Header"/>
    <w:uiPriority w:val="99"/>
    <w:locked/>
    <w:rsid w:val="0099553C"/>
    <w:rPr>
      <w:rFonts w:ascii="Arial" w:eastAsia="MS Mincho" w:hAnsi="Arial" w:cs="Arial"/>
    </w:rPr>
  </w:style>
  <w:style w:type="character" w:styleId="PageNumber">
    <w:name w:val="page number"/>
    <w:basedOn w:val="DefaultParagraphFont"/>
    <w:uiPriority w:val="99"/>
    <w:rsid w:val="008E5902"/>
    <w:rPr>
      <w:rFonts w:cs="Times New Roman"/>
    </w:rPr>
  </w:style>
  <w:style w:type="paragraph" w:customStyle="1" w:styleId="Header-right-line">
    <w:name w:val="Header-right-line"/>
    <w:basedOn w:val="Header-right"/>
    <w:next w:val="Header-right"/>
    <w:uiPriority w:val="99"/>
    <w:rsid w:val="008E5902"/>
    <w:pPr>
      <w:pBdr>
        <w:bottom w:val="single" w:sz="4" w:space="1" w:color="auto"/>
      </w:pBdr>
    </w:pPr>
  </w:style>
  <w:style w:type="character" w:styleId="Hyperlink">
    <w:name w:val="Hyperlink"/>
    <w:basedOn w:val="DefaultParagraphFont"/>
    <w:uiPriority w:val="99"/>
    <w:rsid w:val="0095619D"/>
    <w:rPr>
      <w:rFonts w:cs="Times New Roman"/>
      <w:color w:val="0000FF"/>
      <w:u w:val="single"/>
    </w:rPr>
  </w:style>
  <w:style w:type="paragraph" w:customStyle="1" w:styleId="Num-Heading1">
    <w:name w:val="Num-Heading 1"/>
    <w:basedOn w:val="Normal"/>
    <w:next w:val="Normal"/>
    <w:link w:val="Num-Heading1Char"/>
    <w:rsid w:val="0095619D"/>
    <w:pPr>
      <w:keepNext/>
      <w:tabs>
        <w:tab w:val="num" w:pos="720"/>
      </w:tabs>
      <w:spacing w:before="240"/>
      <w:ind w:left="720" w:hanging="720"/>
      <w:outlineLvl w:val="0"/>
    </w:pPr>
    <w:rPr>
      <w:b/>
      <w:bCs/>
      <w:sz w:val="32"/>
      <w:szCs w:val="32"/>
    </w:rPr>
  </w:style>
  <w:style w:type="paragraph" w:customStyle="1" w:styleId="Num-Heading2">
    <w:name w:val="Num-Heading 2"/>
    <w:basedOn w:val="Normal"/>
    <w:next w:val="Normal"/>
    <w:link w:val="Num-Heading2Char"/>
    <w:rsid w:val="0095619D"/>
    <w:pPr>
      <w:keepNext/>
      <w:tabs>
        <w:tab w:val="num" w:pos="720"/>
      </w:tabs>
      <w:spacing w:before="240"/>
      <w:ind w:left="720" w:hanging="720"/>
      <w:outlineLvl w:val="1"/>
    </w:pPr>
    <w:rPr>
      <w:rFonts w:cs="Times New Roman"/>
      <w:b/>
      <w:spacing w:val="10"/>
      <w:sz w:val="28"/>
      <w:szCs w:val="20"/>
    </w:rPr>
  </w:style>
  <w:style w:type="paragraph" w:customStyle="1" w:styleId="Num-Heading3">
    <w:name w:val="Num-Heading 3"/>
    <w:basedOn w:val="Normal"/>
    <w:next w:val="Normal"/>
    <w:link w:val="Num-Heading3Char"/>
    <w:rsid w:val="0095619D"/>
    <w:pPr>
      <w:keepNext/>
      <w:tabs>
        <w:tab w:val="num" w:pos="907"/>
      </w:tabs>
      <w:spacing w:before="240"/>
      <w:ind w:left="907" w:hanging="907"/>
      <w:outlineLvl w:val="2"/>
    </w:pPr>
    <w:rPr>
      <w:rFonts w:cs="Times New Roman"/>
      <w:b/>
      <w:sz w:val="24"/>
      <w:szCs w:val="20"/>
    </w:rPr>
  </w:style>
  <w:style w:type="paragraph" w:customStyle="1" w:styleId="Num-Heading4">
    <w:name w:val="Num-Heading 4"/>
    <w:basedOn w:val="Normal"/>
    <w:next w:val="Normal"/>
    <w:rsid w:val="0095619D"/>
    <w:pPr>
      <w:keepNext/>
      <w:tabs>
        <w:tab w:val="num" w:pos="994"/>
      </w:tabs>
      <w:spacing w:before="240"/>
      <w:ind w:left="994" w:hanging="994"/>
      <w:outlineLvl w:val="3"/>
    </w:pPr>
    <w:rPr>
      <w:b/>
      <w:bCs/>
      <w:i/>
      <w:iCs/>
      <w:sz w:val="24"/>
      <w:szCs w:val="24"/>
    </w:rPr>
  </w:style>
  <w:style w:type="paragraph" w:customStyle="1" w:styleId="Num-Heading5">
    <w:name w:val="Num-Heading 5"/>
    <w:basedOn w:val="Normal"/>
    <w:next w:val="Normal"/>
    <w:rsid w:val="0095619D"/>
    <w:pPr>
      <w:keepNext/>
      <w:tabs>
        <w:tab w:val="num" w:pos="1166"/>
      </w:tabs>
      <w:spacing w:before="240"/>
      <w:ind w:left="1166" w:hanging="1166"/>
      <w:outlineLvl w:val="4"/>
    </w:pPr>
    <w:rPr>
      <w:b/>
      <w:bCs/>
      <w:i/>
      <w:iCs/>
      <w:sz w:val="24"/>
      <w:szCs w:val="24"/>
      <w:u w:val="single"/>
    </w:rPr>
  </w:style>
  <w:style w:type="paragraph" w:customStyle="1" w:styleId="Num-Heading6">
    <w:name w:val="Num-Heading 6"/>
    <w:basedOn w:val="Normal"/>
    <w:next w:val="Normal"/>
    <w:rsid w:val="0095619D"/>
    <w:pPr>
      <w:keepNext/>
      <w:tabs>
        <w:tab w:val="num" w:pos="1440"/>
      </w:tabs>
      <w:spacing w:before="240"/>
      <w:ind w:left="1440" w:hanging="1440"/>
      <w:outlineLvl w:val="5"/>
    </w:pPr>
    <w:rPr>
      <w:sz w:val="24"/>
      <w:szCs w:val="24"/>
    </w:rPr>
  </w:style>
  <w:style w:type="paragraph" w:customStyle="1" w:styleId="Num-Heading7">
    <w:name w:val="Num-Heading 7"/>
    <w:basedOn w:val="Normal"/>
    <w:next w:val="Normal"/>
    <w:rsid w:val="0095619D"/>
    <w:pPr>
      <w:keepNext/>
      <w:tabs>
        <w:tab w:val="num" w:pos="1627"/>
      </w:tabs>
      <w:spacing w:before="240"/>
      <w:ind w:left="1627" w:hanging="1627"/>
      <w:outlineLvl w:val="6"/>
    </w:pPr>
    <w:rPr>
      <w:i/>
      <w:iCs/>
      <w:sz w:val="24"/>
      <w:szCs w:val="24"/>
    </w:rPr>
  </w:style>
  <w:style w:type="paragraph" w:customStyle="1" w:styleId="Num-Heading8">
    <w:name w:val="Num-Heading 8"/>
    <w:basedOn w:val="Normal"/>
    <w:next w:val="Normal"/>
    <w:rsid w:val="0095619D"/>
    <w:pPr>
      <w:keepNext/>
      <w:tabs>
        <w:tab w:val="num" w:pos="1714"/>
      </w:tabs>
      <w:spacing w:before="240"/>
      <w:ind w:left="1714" w:hanging="1714"/>
      <w:outlineLvl w:val="7"/>
    </w:pPr>
    <w:rPr>
      <w:i/>
      <w:iCs/>
      <w:sz w:val="24"/>
      <w:szCs w:val="24"/>
      <w:u w:val="single"/>
    </w:rPr>
  </w:style>
  <w:style w:type="paragraph" w:customStyle="1" w:styleId="Num-Heading9">
    <w:name w:val="Num-Heading 9"/>
    <w:basedOn w:val="Normal"/>
    <w:next w:val="Normal"/>
    <w:rsid w:val="0095619D"/>
    <w:pPr>
      <w:keepNext/>
      <w:tabs>
        <w:tab w:val="num" w:pos="1886"/>
      </w:tabs>
      <w:spacing w:before="240"/>
      <w:ind w:left="1886" w:hanging="1886"/>
      <w:outlineLvl w:val="8"/>
    </w:pPr>
    <w:rPr>
      <w:b/>
      <w:bCs/>
    </w:rPr>
  </w:style>
  <w:style w:type="character" w:customStyle="1" w:styleId="Num-Heading3Char">
    <w:name w:val="Num-Heading 3 Char"/>
    <w:link w:val="Num-Heading3"/>
    <w:uiPriority w:val="99"/>
    <w:locked/>
    <w:rsid w:val="0095619D"/>
    <w:rPr>
      <w:rFonts w:ascii="Arial" w:eastAsia="MS Mincho" w:hAnsi="Arial"/>
      <w:b/>
      <w:sz w:val="24"/>
      <w:szCs w:val="20"/>
    </w:rPr>
  </w:style>
  <w:style w:type="character" w:customStyle="1" w:styleId="Num-Heading2Char">
    <w:name w:val="Num-Heading 2 Char"/>
    <w:link w:val="Num-Heading2"/>
    <w:locked/>
    <w:rsid w:val="0095619D"/>
    <w:rPr>
      <w:rFonts w:ascii="Arial" w:eastAsia="MS Mincho" w:hAnsi="Arial"/>
      <w:b/>
      <w:spacing w:val="10"/>
      <w:sz w:val="28"/>
      <w:szCs w:val="20"/>
    </w:rPr>
  </w:style>
  <w:style w:type="paragraph" w:customStyle="1" w:styleId="ColorfulList-Accent11">
    <w:name w:val="Colorful List - Accent 11"/>
    <w:basedOn w:val="Normal"/>
    <w:uiPriority w:val="99"/>
    <w:rsid w:val="0095619D"/>
    <w:pPr>
      <w:spacing w:after="200" w:line="276" w:lineRule="auto"/>
      <w:ind w:left="720"/>
      <w:contextualSpacing/>
    </w:pPr>
    <w:rPr>
      <w:rFonts w:ascii="Calibri" w:hAnsi="Calibri" w:cs="Times New Roman"/>
    </w:rPr>
  </w:style>
  <w:style w:type="paragraph" w:styleId="ListBullet">
    <w:name w:val="List Bullet"/>
    <w:basedOn w:val="Normal"/>
    <w:autoRedefine/>
    <w:uiPriority w:val="99"/>
    <w:rsid w:val="00DB1CE9"/>
    <w:pPr>
      <w:numPr>
        <w:numId w:val="3"/>
      </w:numPr>
      <w:tabs>
        <w:tab w:val="clear" w:pos="720"/>
      </w:tabs>
      <w:spacing w:after="0"/>
      <w:ind w:left="360"/>
    </w:pPr>
    <w:rPr>
      <w:rFonts w:eastAsia="Times New Roman"/>
      <w:bCs/>
      <w:szCs w:val="20"/>
    </w:rPr>
  </w:style>
  <w:style w:type="paragraph" w:customStyle="1" w:styleId="bodytext0">
    <w:name w:val="bodytext"/>
    <w:basedOn w:val="Normal"/>
    <w:uiPriority w:val="99"/>
    <w:rsid w:val="00F04030"/>
    <w:pPr>
      <w:spacing w:before="100" w:beforeAutospacing="1" w:after="100" w:afterAutospacing="1"/>
    </w:pPr>
    <w:rPr>
      <w:rFonts w:eastAsia="Times New Roman"/>
    </w:rPr>
  </w:style>
  <w:style w:type="paragraph" w:styleId="TOC1">
    <w:name w:val="toc 1"/>
    <w:basedOn w:val="Normal"/>
    <w:next w:val="Normal"/>
    <w:autoRedefine/>
    <w:uiPriority w:val="39"/>
    <w:rsid w:val="00DD415B"/>
  </w:style>
  <w:style w:type="paragraph" w:styleId="TOC2">
    <w:name w:val="toc 2"/>
    <w:basedOn w:val="Normal"/>
    <w:next w:val="Normal"/>
    <w:autoRedefine/>
    <w:uiPriority w:val="39"/>
    <w:rsid w:val="00DD415B"/>
    <w:pPr>
      <w:ind w:left="220"/>
    </w:pPr>
  </w:style>
  <w:style w:type="character" w:styleId="Emphasis">
    <w:name w:val="Emphasis"/>
    <w:basedOn w:val="DefaultParagraphFont"/>
    <w:uiPriority w:val="20"/>
    <w:qFormat/>
    <w:rsid w:val="00095E18"/>
    <w:rPr>
      <w:rFonts w:cs="Times New Roman"/>
      <w:i/>
      <w:iCs/>
    </w:rPr>
  </w:style>
  <w:style w:type="paragraph" w:styleId="BalloonText">
    <w:name w:val="Balloon Text"/>
    <w:basedOn w:val="Normal"/>
    <w:link w:val="BalloonTextChar"/>
    <w:uiPriority w:val="99"/>
    <w:rsid w:val="00C16966"/>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C16966"/>
    <w:rPr>
      <w:rFonts w:ascii="Tahoma" w:eastAsia="MS Mincho" w:hAnsi="Tahoma" w:cs="Tahoma"/>
      <w:sz w:val="16"/>
      <w:szCs w:val="16"/>
    </w:rPr>
  </w:style>
  <w:style w:type="character" w:styleId="CommentReference">
    <w:name w:val="annotation reference"/>
    <w:basedOn w:val="DefaultParagraphFont"/>
    <w:uiPriority w:val="99"/>
    <w:rsid w:val="00C16966"/>
    <w:rPr>
      <w:rFonts w:cs="Times New Roman"/>
      <w:sz w:val="16"/>
      <w:szCs w:val="16"/>
    </w:rPr>
  </w:style>
  <w:style w:type="paragraph" w:styleId="CommentText">
    <w:name w:val="annotation text"/>
    <w:basedOn w:val="Normal"/>
    <w:link w:val="CommentTextChar"/>
    <w:uiPriority w:val="99"/>
    <w:rsid w:val="00C16966"/>
    <w:rPr>
      <w:sz w:val="20"/>
      <w:szCs w:val="20"/>
    </w:rPr>
  </w:style>
  <w:style w:type="character" w:customStyle="1" w:styleId="CommentTextChar">
    <w:name w:val="Comment Text Char"/>
    <w:basedOn w:val="DefaultParagraphFont"/>
    <w:link w:val="CommentText"/>
    <w:uiPriority w:val="99"/>
    <w:locked/>
    <w:rsid w:val="00C16966"/>
    <w:rPr>
      <w:rFonts w:ascii="Arial" w:eastAsia="MS Mincho" w:hAnsi="Arial" w:cs="Arial"/>
    </w:rPr>
  </w:style>
  <w:style w:type="paragraph" w:styleId="CommentSubject">
    <w:name w:val="annotation subject"/>
    <w:basedOn w:val="CommentText"/>
    <w:next w:val="CommentText"/>
    <w:link w:val="CommentSubjectChar"/>
    <w:uiPriority w:val="99"/>
    <w:rsid w:val="00C16966"/>
    <w:rPr>
      <w:b/>
      <w:bCs/>
    </w:rPr>
  </w:style>
  <w:style w:type="character" w:customStyle="1" w:styleId="CommentSubjectChar">
    <w:name w:val="Comment Subject Char"/>
    <w:basedOn w:val="CommentTextChar"/>
    <w:link w:val="CommentSubject"/>
    <w:uiPriority w:val="99"/>
    <w:locked/>
    <w:rsid w:val="00C16966"/>
    <w:rPr>
      <w:rFonts w:ascii="Arial" w:eastAsia="MS Mincho" w:hAnsi="Arial" w:cs="Arial"/>
      <w:b/>
      <w:bCs/>
    </w:rPr>
  </w:style>
  <w:style w:type="paragraph" w:styleId="ListParagraph">
    <w:name w:val="List Paragraph"/>
    <w:basedOn w:val="Normal"/>
    <w:uiPriority w:val="34"/>
    <w:qFormat/>
    <w:rsid w:val="002815EC"/>
    <w:pPr>
      <w:ind w:left="720"/>
    </w:pPr>
  </w:style>
  <w:style w:type="paragraph" w:styleId="TOC3">
    <w:name w:val="toc 3"/>
    <w:basedOn w:val="Normal"/>
    <w:next w:val="Normal"/>
    <w:autoRedefine/>
    <w:uiPriority w:val="39"/>
    <w:rsid w:val="00133008"/>
    <w:pPr>
      <w:ind w:left="440"/>
    </w:pPr>
  </w:style>
  <w:style w:type="paragraph" w:styleId="NormalWeb">
    <w:name w:val="Normal (Web)"/>
    <w:basedOn w:val="Normal"/>
    <w:uiPriority w:val="99"/>
    <w:rsid w:val="00AA27D9"/>
    <w:pPr>
      <w:spacing w:before="100" w:beforeAutospacing="1" w:after="100" w:afterAutospacing="1"/>
    </w:pPr>
    <w:rPr>
      <w:rFonts w:ascii="Times New Roman" w:eastAsia="Times New Roman" w:hAnsi="Times New Roman" w:cs="Times New Roman"/>
      <w:sz w:val="24"/>
      <w:szCs w:val="24"/>
    </w:rPr>
  </w:style>
  <w:style w:type="paragraph" w:customStyle="1" w:styleId="bullet1">
    <w:name w:val="bullet 1"/>
    <w:basedOn w:val="Normal"/>
    <w:link w:val="bullet1Char"/>
    <w:rsid w:val="001A108E"/>
    <w:pPr>
      <w:numPr>
        <w:numId w:val="4"/>
      </w:numPr>
      <w:spacing w:before="120" w:after="0"/>
    </w:pPr>
    <w:rPr>
      <w:rFonts w:eastAsia="Times New Roman" w:cs="Times New Roman"/>
      <w:szCs w:val="20"/>
    </w:rPr>
  </w:style>
  <w:style w:type="character" w:styleId="FollowedHyperlink">
    <w:name w:val="FollowedHyperlink"/>
    <w:basedOn w:val="DefaultParagraphFont"/>
    <w:uiPriority w:val="99"/>
    <w:locked/>
    <w:rsid w:val="00DC64C2"/>
    <w:rPr>
      <w:rFonts w:cs="Times New Roman"/>
      <w:color w:val="606420"/>
      <w:u w:val="single"/>
    </w:rPr>
  </w:style>
  <w:style w:type="table" w:styleId="TableGrid">
    <w:name w:val="Table Grid"/>
    <w:basedOn w:val="TableNormal"/>
    <w:uiPriority w:val="99"/>
    <w:locked/>
    <w:rsid w:val="00306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Headings">
    <w:name w:val="Num-Headings"/>
    <w:rsid w:val="00D602CA"/>
    <w:pPr>
      <w:numPr>
        <w:numId w:val="2"/>
      </w:numPr>
    </w:pPr>
  </w:style>
  <w:style w:type="numbering" w:customStyle="1" w:styleId="Headings">
    <w:name w:val="Headings"/>
    <w:rsid w:val="00D602CA"/>
    <w:pPr>
      <w:numPr>
        <w:numId w:val="1"/>
      </w:numPr>
    </w:pPr>
  </w:style>
  <w:style w:type="numbering" w:customStyle="1" w:styleId="Bullets">
    <w:name w:val="Bullets"/>
    <w:rsid w:val="00D602CA"/>
    <w:pPr>
      <w:numPr>
        <w:numId w:val="5"/>
      </w:numPr>
    </w:pPr>
  </w:style>
  <w:style w:type="character" w:styleId="Strong">
    <w:name w:val="Strong"/>
    <w:basedOn w:val="DefaultParagraphFont"/>
    <w:qFormat/>
    <w:locked/>
    <w:rsid w:val="00E437C1"/>
    <w:rPr>
      <w:b/>
      <w:bCs/>
    </w:rPr>
  </w:style>
  <w:style w:type="paragraph" w:styleId="NoSpacing">
    <w:name w:val="No Spacing"/>
    <w:uiPriority w:val="1"/>
    <w:qFormat/>
    <w:rsid w:val="00A816BB"/>
    <w:rPr>
      <w:rFonts w:ascii="Arial" w:eastAsia="MS Mincho" w:hAnsi="Arial" w:cs="Arial"/>
      <w:sz w:val="22"/>
      <w:szCs w:val="22"/>
    </w:rPr>
  </w:style>
  <w:style w:type="character" w:styleId="SubtleReference">
    <w:name w:val="Subtle Reference"/>
    <w:basedOn w:val="DefaultParagraphFont"/>
    <w:uiPriority w:val="31"/>
    <w:qFormat/>
    <w:rsid w:val="00633995"/>
    <w:rPr>
      <w:smallCaps/>
      <w:color w:val="C0504D" w:themeColor="accent2"/>
      <w:u w:val="single"/>
    </w:rPr>
  </w:style>
  <w:style w:type="paragraph" w:customStyle="1" w:styleId="TableHeading">
    <w:name w:val="Table Heading"/>
    <w:basedOn w:val="Normal"/>
    <w:link w:val="TableHeadingChar"/>
    <w:rsid w:val="00633995"/>
    <w:pPr>
      <w:keepNext/>
      <w:spacing w:before="40" w:after="40"/>
      <w:jc w:val="center"/>
    </w:pPr>
    <w:rPr>
      <w:rFonts w:eastAsia="Times New Roman"/>
      <w:b/>
      <w:sz w:val="20"/>
    </w:rPr>
  </w:style>
  <w:style w:type="character" w:customStyle="1" w:styleId="TableHeadingChar">
    <w:name w:val="Table Heading Char"/>
    <w:basedOn w:val="DefaultParagraphFont"/>
    <w:link w:val="TableHeading"/>
    <w:rsid w:val="00633995"/>
    <w:rPr>
      <w:rFonts w:ascii="Arial" w:hAnsi="Arial" w:cs="Arial"/>
      <w:b/>
      <w:szCs w:val="22"/>
    </w:rPr>
  </w:style>
  <w:style w:type="paragraph" w:customStyle="1" w:styleId="Heading1-noTOC">
    <w:name w:val="Heading 1-no TOC"/>
    <w:basedOn w:val="Normal"/>
    <w:next w:val="Normal"/>
    <w:rsid w:val="00633995"/>
    <w:pPr>
      <w:keepNext/>
      <w:numPr>
        <w:numId w:val="7"/>
      </w:numPr>
      <w:spacing w:before="240"/>
    </w:pPr>
    <w:rPr>
      <w:rFonts w:eastAsia="Times New Roman"/>
      <w:b/>
      <w:sz w:val="32"/>
    </w:rPr>
  </w:style>
  <w:style w:type="paragraph" w:customStyle="1" w:styleId="Heading2-noTOC">
    <w:name w:val="Heading 2-no TOC"/>
    <w:basedOn w:val="Normal"/>
    <w:next w:val="Normal"/>
    <w:rsid w:val="00633995"/>
    <w:pPr>
      <w:keepNext/>
      <w:numPr>
        <w:ilvl w:val="1"/>
        <w:numId w:val="7"/>
      </w:numPr>
      <w:spacing w:before="240"/>
    </w:pPr>
    <w:rPr>
      <w:rFonts w:eastAsia="Times New Roman"/>
      <w:b/>
      <w:spacing w:val="10"/>
      <w:sz w:val="28"/>
    </w:rPr>
  </w:style>
  <w:style w:type="paragraph" w:customStyle="1" w:styleId="Heading3-noTOC">
    <w:name w:val="Heading 3-no TOC"/>
    <w:basedOn w:val="Normal"/>
    <w:next w:val="Normal"/>
    <w:rsid w:val="00633995"/>
    <w:pPr>
      <w:keepNext/>
      <w:numPr>
        <w:ilvl w:val="2"/>
        <w:numId w:val="7"/>
      </w:numPr>
      <w:spacing w:before="240"/>
    </w:pPr>
    <w:rPr>
      <w:rFonts w:eastAsia="Times New Roman"/>
      <w:b/>
      <w:sz w:val="24"/>
    </w:rPr>
  </w:style>
  <w:style w:type="paragraph" w:customStyle="1" w:styleId="Heading4-noTOC">
    <w:name w:val="Heading 4-no TOC"/>
    <w:basedOn w:val="Normal"/>
    <w:next w:val="Normal"/>
    <w:rsid w:val="00633995"/>
    <w:pPr>
      <w:keepNext/>
      <w:numPr>
        <w:ilvl w:val="3"/>
        <w:numId w:val="7"/>
      </w:numPr>
      <w:spacing w:before="240"/>
    </w:pPr>
    <w:rPr>
      <w:rFonts w:eastAsia="Times New Roman"/>
      <w:b/>
      <w:i/>
      <w:sz w:val="24"/>
    </w:rPr>
  </w:style>
  <w:style w:type="paragraph" w:customStyle="1" w:styleId="Heading5-noTOC">
    <w:name w:val="Heading 5-no TOC"/>
    <w:basedOn w:val="Normal"/>
    <w:next w:val="Normal"/>
    <w:semiHidden/>
    <w:rsid w:val="00633995"/>
    <w:pPr>
      <w:keepNext/>
      <w:numPr>
        <w:ilvl w:val="4"/>
        <w:numId w:val="7"/>
      </w:numPr>
      <w:spacing w:before="240"/>
    </w:pPr>
    <w:rPr>
      <w:rFonts w:eastAsia="Times New Roman"/>
      <w:b/>
      <w:i/>
      <w:sz w:val="24"/>
      <w:u w:val="single"/>
    </w:rPr>
  </w:style>
  <w:style w:type="paragraph" w:customStyle="1" w:styleId="Heading6-noTOC">
    <w:name w:val="Heading 6-no TOC"/>
    <w:basedOn w:val="Normal"/>
    <w:next w:val="Normal"/>
    <w:semiHidden/>
    <w:rsid w:val="00633995"/>
    <w:pPr>
      <w:keepNext/>
      <w:numPr>
        <w:ilvl w:val="5"/>
        <w:numId w:val="7"/>
      </w:numPr>
      <w:spacing w:before="240"/>
    </w:pPr>
    <w:rPr>
      <w:rFonts w:eastAsia="Times New Roman"/>
      <w:sz w:val="24"/>
    </w:rPr>
  </w:style>
  <w:style w:type="paragraph" w:customStyle="1" w:styleId="Heading7-noTOC">
    <w:name w:val="Heading 7-no TOC"/>
    <w:basedOn w:val="Normal"/>
    <w:next w:val="Normal"/>
    <w:semiHidden/>
    <w:rsid w:val="00633995"/>
    <w:pPr>
      <w:keepNext/>
      <w:numPr>
        <w:ilvl w:val="6"/>
        <w:numId w:val="7"/>
      </w:numPr>
      <w:spacing w:before="240"/>
    </w:pPr>
    <w:rPr>
      <w:rFonts w:eastAsia="Times New Roman"/>
      <w:i/>
    </w:rPr>
  </w:style>
  <w:style w:type="paragraph" w:customStyle="1" w:styleId="Heading8-noTOC">
    <w:name w:val="Heading 8-no TOC"/>
    <w:basedOn w:val="Normal"/>
    <w:next w:val="Normal"/>
    <w:semiHidden/>
    <w:rsid w:val="00633995"/>
    <w:pPr>
      <w:keepNext/>
      <w:numPr>
        <w:ilvl w:val="7"/>
        <w:numId w:val="7"/>
      </w:numPr>
      <w:spacing w:before="240"/>
    </w:pPr>
    <w:rPr>
      <w:rFonts w:eastAsia="Times New Roman"/>
      <w:i/>
      <w:sz w:val="24"/>
      <w:u w:val="single"/>
    </w:rPr>
  </w:style>
  <w:style w:type="paragraph" w:customStyle="1" w:styleId="Heading9-noTOC">
    <w:name w:val="Heading 9-no TOC"/>
    <w:basedOn w:val="Normal"/>
    <w:next w:val="Normal"/>
    <w:semiHidden/>
    <w:rsid w:val="00633995"/>
    <w:pPr>
      <w:keepNext/>
      <w:numPr>
        <w:ilvl w:val="8"/>
        <w:numId w:val="7"/>
      </w:numPr>
      <w:spacing w:before="240"/>
    </w:pPr>
    <w:rPr>
      <w:rFonts w:eastAsia="Times New Roman"/>
      <w:b/>
    </w:rPr>
  </w:style>
  <w:style w:type="numbering" w:customStyle="1" w:styleId="Headings-noTOC">
    <w:name w:val="Headings-no TOC"/>
    <w:basedOn w:val="NoList"/>
    <w:rsid w:val="00633995"/>
    <w:pPr>
      <w:numPr>
        <w:numId w:val="7"/>
      </w:numPr>
    </w:pPr>
  </w:style>
  <w:style w:type="character" w:customStyle="1" w:styleId="Num-Heading1Char">
    <w:name w:val="Num-Heading 1 Char"/>
    <w:basedOn w:val="DefaultParagraphFont"/>
    <w:link w:val="Num-Heading1"/>
    <w:rsid w:val="00633995"/>
    <w:rPr>
      <w:rFonts w:ascii="Arial" w:eastAsia="MS Mincho" w:hAnsi="Arial" w:cs="Arial"/>
      <w:b/>
      <w:bCs/>
      <w:sz w:val="32"/>
      <w:szCs w:val="32"/>
    </w:rPr>
  </w:style>
  <w:style w:type="paragraph" w:customStyle="1" w:styleId="SectionDivider">
    <w:name w:val="Section Divider"/>
    <w:basedOn w:val="Heading1"/>
    <w:link w:val="SectionDividerChar"/>
    <w:rsid w:val="00D53495"/>
    <w:pPr>
      <w:keepLines/>
      <w:spacing w:before="2840" w:after="0"/>
      <w:outlineLvl w:val="9"/>
    </w:pPr>
    <w:rPr>
      <w:rFonts w:eastAsia="Times New Roman"/>
      <w:snapToGrid w:val="0"/>
      <w:szCs w:val="32"/>
    </w:rPr>
  </w:style>
  <w:style w:type="character" w:customStyle="1" w:styleId="SectionDividerChar">
    <w:name w:val="Section Divider Char"/>
    <w:basedOn w:val="DefaultParagraphFont"/>
    <w:link w:val="SectionDivider"/>
    <w:rsid w:val="00D53495"/>
    <w:rPr>
      <w:rFonts w:ascii="Arial" w:hAnsi="Arial" w:cs="Arial"/>
      <w:b/>
      <w:snapToGrid w:val="0"/>
      <w:sz w:val="32"/>
      <w:szCs w:val="32"/>
    </w:rPr>
  </w:style>
  <w:style w:type="paragraph" w:styleId="ListBullet2">
    <w:name w:val="List Bullet 2"/>
    <w:basedOn w:val="Normal"/>
    <w:locked/>
    <w:rsid w:val="00D53495"/>
    <w:pPr>
      <w:numPr>
        <w:numId w:val="9"/>
      </w:numPr>
      <w:spacing w:after="0"/>
    </w:pPr>
    <w:rPr>
      <w:rFonts w:eastAsia="Times New Roman" w:cs="Times New Roman"/>
      <w:sz w:val="24"/>
      <w:szCs w:val="24"/>
    </w:rPr>
  </w:style>
  <w:style w:type="paragraph" w:styleId="TOC4">
    <w:name w:val="toc 4"/>
    <w:basedOn w:val="Normal"/>
    <w:next w:val="Normal"/>
    <w:autoRedefine/>
    <w:uiPriority w:val="39"/>
    <w:unhideWhenUsed/>
    <w:locked/>
    <w:rsid w:val="00767B3F"/>
    <w:pPr>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767B3F"/>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767B3F"/>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767B3F"/>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767B3F"/>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767B3F"/>
    <w:pPr>
      <w:spacing w:after="100" w:line="276" w:lineRule="auto"/>
      <w:ind w:left="1760"/>
    </w:pPr>
    <w:rPr>
      <w:rFonts w:asciiTheme="minorHAnsi" w:eastAsiaTheme="minorEastAsia" w:hAnsiTheme="minorHAnsi" w:cstheme="minorBidi"/>
    </w:rPr>
  </w:style>
  <w:style w:type="paragraph" w:styleId="Caption">
    <w:name w:val="caption"/>
    <w:basedOn w:val="Normal"/>
    <w:next w:val="Normal"/>
    <w:uiPriority w:val="35"/>
    <w:unhideWhenUsed/>
    <w:qFormat/>
    <w:locked/>
    <w:rsid w:val="00FE2AD7"/>
    <w:pPr>
      <w:spacing w:after="200"/>
    </w:pPr>
    <w:rPr>
      <w:b/>
      <w:bCs/>
      <w:color w:val="4F81BD" w:themeColor="accent1"/>
      <w:sz w:val="18"/>
      <w:szCs w:val="18"/>
    </w:rPr>
  </w:style>
  <w:style w:type="paragraph" w:styleId="TableofFigures">
    <w:name w:val="table of figures"/>
    <w:basedOn w:val="Normal"/>
    <w:next w:val="Normal"/>
    <w:uiPriority w:val="99"/>
    <w:unhideWhenUsed/>
    <w:locked/>
    <w:rsid w:val="00FE2AD7"/>
    <w:pPr>
      <w:spacing w:after="0"/>
    </w:pPr>
  </w:style>
  <w:style w:type="character" w:customStyle="1" w:styleId="bullet1Char">
    <w:name w:val="bullet 1 Char"/>
    <w:basedOn w:val="DefaultParagraphFont"/>
    <w:link w:val="bullet1"/>
    <w:rsid w:val="00E6703A"/>
    <w:rPr>
      <w:rFonts w:ascii="Arial" w:hAnsi="Arial"/>
      <w:sz w:val="22"/>
    </w:rPr>
  </w:style>
  <w:style w:type="paragraph" w:customStyle="1" w:styleId="TableNumberedList">
    <w:name w:val="Table Numbered List"/>
    <w:basedOn w:val="Normal"/>
    <w:next w:val="Normal"/>
    <w:link w:val="TableNumberedListChar"/>
    <w:rsid w:val="00EB0F70"/>
    <w:pPr>
      <w:keepNext/>
      <w:numPr>
        <w:numId w:val="15"/>
      </w:numPr>
      <w:spacing w:before="120"/>
    </w:pPr>
    <w:rPr>
      <w:rFonts w:eastAsia="Times New Roman"/>
      <w:b/>
      <w:sz w:val="20"/>
    </w:rPr>
  </w:style>
  <w:style w:type="character" w:customStyle="1" w:styleId="TableNumberedListChar">
    <w:name w:val="Table Numbered List Char"/>
    <w:basedOn w:val="DefaultParagraphFont"/>
    <w:link w:val="TableNumberedList"/>
    <w:rsid w:val="00EB0F70"/>
    <w:rPr>
      <w:rFonts w:ascii="Arial" w:hAnsi="Arial" w:cs="Arial"/>
      <w:b/>
      <w:szCs w:val="22"/>
    </w:rPr>
  </w:style>
  <w:style w:type="paragraph" w:customStyle="1" w:styleId="TableBullet1">
    <w:name w:val="Table Bullet1"/>
    <w:basedOn w:val="Normal"/>
    <w:link w:val="TableBullet1Char"/>
    <w:rsid w:val="004E2D62"/>
    <w:pPr>
      <w:numPr>
        <w:numId w:val="16"/>
      </w:numPr>
      <w:spacing w:before="40" w:after="40"/>
    </w:pPr>
    <w:rPr>
      <w:rFonts w:eastAsia="Times New Roman"/>
      <w:sz w:val="20"/>
    </w:rPr>
  </w:style>
  <w:style w:type="paragraph" w:customStyle="1" w:styleId="TableBullet3">
    <w:name w:val="Table Bullet3"/>
    <w:basedOn w:val="Normal"/>
    <w:rsid w:val="004E2D62"/>
    <w:pPr>
      <w:numPr>
        <w:ilvl w:val="4"/>
        <w:numId w:val="16"/>
      </w:numPr>
      <w:spacing w:before="40" w:after="40"/>
    </w:pPr>
    <w:rPr>
      <w:rFonts w:eastAsia="Times New Roman"/>
      <w:sz w:val="20"/>
    </w:rPr>
  </w:style>
  <w:style w:type="paragraph" w:customStyle="1" w:styleId="TableBullet4">
    <w:name w:val="Table Bullet4"/>
    <w:basedOn w:val="Normal"/>
    <w:rsid w:val="004E2D62"/>
    <w:pPr>
      <w:numPr>
        <w:ilvl w:val="6"/>
        <w:numId w:val="16"/>
      </w:numPr>
      <w:spacing w:before="40" w:after="40"/>
    </w:pPr>
    <w:rPr>
      <w:rFonts w:eastAsia="Times New Roman"/>
      <w:sz w:val="20"/>
    </w:rPr>
  </w:style>
  <w:style w:type="paragraph" w:customStyle="1" w:styleId="TableBullet2">
    <w:name w:val="Table Bullet2"/>
    <w:basedOn w:val="Normal"/>
    <w:rsid w:val="004E2D62"/>
    <w:pPr>
      <w:numPr>
        <w:ilvl w:val="2"/>
        <w:numId w:val="16"/>
      </w:numPr>
      <w:spacing w:before="40" w:after="40"/>
    </w:pPr>
    <w:rPr>
      <w:rFonts w:eastAsia="Times New Roman"/>
      <w:sz w:val="20"/>
    </w:rPr>
  </w:style>
  <w:style w:type="paragraph" w:customStyle="1" w:styleId="NumberedList">
    <w:name w:val="Numbered List"/>
    <w:basedOn w:val="Normal"/>
    <w:rsid w:val="004E2D62"/>
    <w:pPr>
      <w:numPr>
        <w:numId w:val="17"/>
      </w:numPr>
    </w:pPr>
    <w:rPr>
      <w:rFonts w:cs="Times New Roman"/>
      <w:szCs w:val="20"/>
    </w:rPr>
  </w:style>
  <w:style w:type="paragraph" w:customStyle="1" w:styleId="TableBullet1indent">
    <w:name w:val="Table Bullet1 indent"/>
    <w:basedOn w:val="Normal"/>
    <w:rsid w:val="004E2D62"/>
    <w:pPr>
      <w:numPr>
        <w:ilvl w:val="1"/>
        <w:numId w:val="16"/>
      </w:numPr>
      <w:spacing w:before="40" w:after="40"/>
    </w:pPr>
    <w:rPr>
      <w:rFonts w:eastAsia="Times New Roman"/>
      <w:sz w:val="20"/>
    </w:rPr>
  </w:style>
  <w:style w:type="paragraph" w:customStyle="1" w:styleId="TableBullet2indent">
    <w:name w:val="Table Bullet2 indent"/>
    <w:basedOn w:val="Normal"/>
    <w:rsid w:val="004E2D62"/>
    <w:pPr>
      <w:numPr>
        <w:ilvl w:val="3"/>
        <w:numId w:val="16"/>
      </w:numPr>
      <w:spacing w:before="40" w:after="40"/>
    </w:pPr>
    <w:rPr>
      <w:rFonts w:eastAsia="Times New Roman"/>
      <w:sz w:val="20"/>
    </w:rPr>
  </w:style>
  <w:style w:type="paragraph" w:customStyle="1" w:styleId="TableBullet3indent">
    <w:name w:val="Table Bullet3 indent"/>
    <w:basedOn w:val="Normal"/>
    <w:rsid w:val="004E2D62"/>
    <w:pPr>
      <w:numPr>
        <w:ilvl w:val="5"/>
        <w:numId w:val="16"/>
      </w:numPr>
      <w:spacing w:before="40" w:after="40"/>
    </w:pPr>
    <w:rPr>
      <w:rFonts w:eastAsia="Times New Roman"/>
      <w:sz w:val="20"/>
    </w:rPr>
  </w:style>
  <w:style w:type="paragraph" w:customStyle="1" w:styleId="TableBullet4indent">
    <w:name w:val="Table Bullet4 indent"/>
    <w:basedOn w:val="Normal"/>
    <w:rsid w:val="004E2D62"/>
    <w:pPr>
      <w:numPr>
        <w:ilvl w:val="7"/>
        <w:numId w:val="16"/>
      </w:numPr>
      <w:spacing w:before="40" w:after="40"/>
    </w:pPr>
    <w:rPr>
      <w:rFonts w:eastAsia="Times New Roman"/>
      <w:sz w:val="20"/>
    </w:rPr>
  </w:style>
  <w:style w:type="paragraph" w:customStyle="1" w:styleId="TableBullet5">
    <w:name w:val="Table Bullet5"/>
    <w:basedOn w:val="Normal"/>
    <w:rsid w:val="004E2D62"/>
    <w:pPr>
      <w:numPr>
        <w:ilvl w:val="8"/>
        <w:numId w:val="16"/>
      </w:numPr>
      <w:spacing w:before="40" w:after="40"/>
    </w:pPr>
    <w:rPr>
      <w:rFonts w:eastAsia="Times New Roman"/>
      <w:sz w:val="20"/>
    </w:rPr>
  </w:style>
  <w:style w:type="numbering" w:customStyle="1" w:styleId="TableBullets">
    <w:name w:val="Table Bullets"/>
    <w:basedOn w:val="NoList"/>
    <w:semiHidden/>
    <w:rsid w:val="004E2D62"/>
    <w:pPr>
      <w:numPr>
        <w:numId w:val="16"/>
      </w:numPr>
    </w:pPr>
  </w:style>
  <w:style w:type="paragraph" w:customStyle="1" w:styleId="TableText">
    <w:name w:val="Table Text"/>
    <w:aliases w:val="table text,tt"/>
    <w:basedOn w:val="Normal"/>
    <w:link w:val="TableTextChar"/>
    <w:rsid w:val="004E2D62"/>
    <w:pPr>
      <w:spacing w:before="40" w:after="40"/>
    </w:pPr>
    <w:rPr>
      <w:rFonts w:eastAsia="Times New Roman"/>
      <w:sz w:val="20"/>
    </w:rPr>
  </w:style>
  <w:style w:type="character" w:customStyle="1" w:styleId="TableTextChar">
    <w:name w:val="Table Text Char"/>
    <w:aliases w:val="table text Char,tt Char"/>
    <w:basedOn w:val="DefaultParagraphFont"/>
    <w:link w:val="TableText"/>
    <w:rsid w:val="004E2D62"/>
    <w:rPr>
      <w:rFonts w:ascii="Arial" w:hAnsi="Arial" w:cs="Arial"/>
      <w:szCs w:val="22"/>
    </w:rPr>
  </w:style>
  <w:style w:type="paragraph" w:customStyle="1" w:styleId="Default">
    <w:name w:val="Default"/>
    <w:rsid w:val="002252AA"/>
    <w:pPr>
      <w:autoSpaceDE w:val="0"/>
      <w:autoSpaceDN w:val="0"/>
      <w:adjustRightInd w:val="0"/>
    </w:pPr>
    <w:rPr>
      <w:rFonts w:ascii="Calibri" w:hAnsi="Calibri" w:cs="Calibri"/>
      <w:color w:val="000000"/>
      <w:sz w:val="24"/>
      <w:szCs w:val="24"/>
    </w:rPr>
  </w:style>
  <w:style w:type="character" w:customStyle="1" w:styleId="TableBullet1Char">
    <w:name w:val="Table Bullet1 Char"/>
    <w:basedOn w:val="DefaultParagraphFont"/>
    <w:link w:val="TableBullet1"/>
    <w:rsid w:val="0008633C"/>
    <w:rPr>
      <w:rFonts w:ascii="Arial" w:hAnsi="Arial" w:cs="Arial"/>
      <w:szCs w:val="22"/>
    </w:rPr>
  </w:style>
  <w:style w:type="paragraph" w:styleId="Revision">
    <w:name w:val="Revision"/>
    <w:hidden/>
    <w:uiPriority w:val="99"/>
    <w:semiHidden/>
    <w:rsid w:val="00C53F24"/>
    <w:rPr>
      <w:rFonts w:ascii="Arial" w:eastAsia="MS Mincho"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69264">
      <w:bodyDiv w:val="1"/>
      <w:marLeft w:val="0"/>
      <w:marRight w:val="0"/>
      <w:marTop w:val="0"/>
      <w:marBottom w:val="0"/>
      <w:divBdr>
        <w:top w:val="none" w:sz="0" w:space="0" w:color="auto"/>
        <w:left w:val="none" w:sz="0" w:space="0" w:color="auto"/>
        <w:bottom w:val="none" w:sz="0" w:space="0" w:color="auto"/>
        <w:right w:val="none" w:sz="0" w:space="0" w:color="auto"/>
      </w:divBdr>
      <w:divsChild>
        <w:div w:id="1652713550">
          <w:marLeft w:val="360"/>
          <w:marRight w:val="0"/>
          <w:marTop w:val="115"/>
          <w:marBottom w:val="38"/>
          <w:divBdr>
            <w:top w:val="none" w:sz="0" w:space="0" w:color="auto"/>
            <w:left w:val="none" w:sz="0" w:space="0" w:color="auto"/>
            <w:bottom w:val="none" w:sz="0" w:space="0" w:color="auto"/>
            <w:right w:val="none" w:sz="0" w:space="0" w:color="auto"/>
          </w:divBdr>
        </w:div>
        <w:div w:id="444270820">
          <w:marLeft w:val="360"/>
          <w:marRight w:val="0"/>
          <w:marTop w:val="115"/>
          <w:marBottom w:val="38"/>
          <w:divBdr>
            <w:top w:val="none" w:sz="0" w:space="0" w:color="auto"/>
            <w:left w:val="none" w:sz="0" w:space="0" w:color="auto"/>
            <w:bottom w:val="none" w:sz="0" w:space="0" w:color="auto"/>
            <w:right w:val="none" w:sz="0" w:space="0" w:color="auto"/>
          </w:divBdr>
        </w:div>
        <w:div w:id="279650126">
          <w:marLeft w:val="360"/>
          <w:marRight w:val="0"/>
          <w:marTop w:val="115"/>
          <w:marBottom w:val="38"/>
          <w:divBdr>
            <w:top w:val="none" w:sz="0" w:space="0" w:color="auto"/>
            <w:left w:val="none" w:sz="0" w:space="0" w:color="auto"/>
            <w:bottom w:val="none" w:sz="0" w:space="0" w:color="auto"/>
            <w:right w:val="none" w:sz="0" w:space="0" w:color="auto"/>
          </w:divBdr>
        </w:div>
      </w:divsChild>
    </w:div>
    <w:div w:id="311760052">
      <w:bodyDiv w:val="1"/>
      <w:marLeft w:val="0"/>
      <w:marRight w:val="0"/>
      <w:marTop w:val="0"/>
      <w:marBottom w:val="0"/>
      <w:divBdr>
        <w:top w:val="none" w:sz="0" w:space="0" w:color="auto"/>
        <w:left w:val="none" w:sz="0" w:space="0" w:color="auto"/>
        <w:bottom w:val="none" w:sz="0" w:space="0" w:color="auto"/>
        <w:right w:val="none" w:sz="0" w:space="0" w:color="auto"/>
      </w:divBdr>
    </w:div>
    <w:div w:id="368116780">
      <w:bodyDiv w:val="1"/>
      <w:marLeft w:val="0"/>
      <w:marRight w:val="0"/>
      <w:marTop w:val="0"/>
      <w:marBottom w:val="0"/>
      <w:divBdr>
        <w:top w:val="none" w:sz="0" w:space="0" w:color="auto"/>
        <w:left w:val="none" w:sz="0" w:space="0" w:color="auto"/>
        <w:bottom w:val="none" w:sz="0" w:space="0" w:color="auto"/>
        <w:right w:val="none" w:sz="0" w:space="0" w:color="auto"/>
      </w:divBdr>
      <w:divsChild>
        <w:div w:id="1191918196">
          <w:marLeft w:val="0"/>
          <w:marRight w:val="0"/>
          <w:marTop w:val="0"/>
          <w:marBottom w:val="0"/>
          <w:divBdr>
            <w:top w:val="none" w:sz="0" w:space="0" w:color="auto"/>
            <w:left w:val="none" w:sz="0" w:space="0" w:color="auto"/>
            <w:bottom w:val="none" w:sz="0" w:space="0" w:color="auto"/>
            <w:right w:val="none" w:sz="0" w:space="0" w:color="auto"/>
          </w:divBdr>
          <w:divsChild>
            <w:div w:id="554707549">
              <w:marLeft w:val="0"/>
              <w:marRight w:val="0"/>
              <w:marTop w:val="0"/>
              <w:marBottom w:val="0"/>
              <w:divBdr>
                <w:top w:val="none" w:sz="0" w:space="0" w:color="auto"/>
                <w:left w:val="none" w:sz="0" w:space="0" w:color="auto"/>
                <w:bottom w:val="none" w:sz="0" w:space="0" w:color="auto"/>
                <w:right w:val="none" w:sz="0" w:space="0" w:color="auto"/>
              </w:divBdr>
              <w:divsChild>
                <w:div w:id="7979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9074">
      <w:bodyDiv w:val="1"/>
      <w:marLeft w:val="0"/>
      <w:marRight w:val="0"/>
      <w:marTop w:val="0"/>
      <w:marBottom w:val="0"/>
      <w:divBdr>
        <w:top w:val="none" w:sz="0" w:space="0" w:color="auto"/>
        <w:left w:val="none" w:sz="0" w:space="0" w:color="auto"/>
        <w:bottom w:val="none" w:sz="0" w:space="0" w:color="auto"/>
        <w:right w:val="none" w:sz="0" w:space="0" w:color="auto"/>
      </w:divBdr>
      <w:divsChild>
        <w:div w:id="1574002415">
          <w:marLeft w:val="360"/>
          <w:marRight w:val="0"/>
          <w:marTop w:val="0"/>
          <w:marBottom w:val="34"/>
          <w:divBdr>
            <w:top w:val="none" w:sz="0" w:space="0" w:color="auto"/>
            <w:left w:val="none" w:sz="0" w:space="0" w:color="auto"/>
            <w:bottom w:val="none" w:sz="0" w:space="0" w:color="auto"/>
            <w:right w:val="none" w:sz="0" w:space="0" w:color="auto"/>
          </w:divBdr>
        </w:div>
        <w:div w:id="178197949">
          <w:marLeft w:val="360"/>
          <w:marRight w:val="0"/>
          <w:marTop w:val="0"/>
          <w:marBottom w:val="34"/>
          <w:divBdr>
            <w:top w:val="none" w:sz="0" w:space="0" w:color="auto"/>
            <w:left w:val="none" w:sz="0" w:space="0" w:color="auto"/>
            <w:bottom w:val="none" w:sz="0" w:space="0" w:color="auto"/>
            <w:right w:val="none" w:sz="0" w:space="0" w:color="auto"/>
          </w:divBdr>
        </w:div>
        <w:div w:id="2033603037">
          <w:marLeft w:val="360"/>
          <w:marRight w:val="0"/>
          <w:marTop w:val="0"/>
          <w:marBottom w:val="34"/>
          <w:divBdr>
            <w:top w:val="none" w:sz="0" w:space="0" w:color="auto"/>
            <w:left w:val="none" w:sz="0" w:space="0" w:color="auto"/>
            <w:bottom w:val="none" w:sz="0" w:space="0" w:color="auto"/>
            <w:right w:val="none" w:sz="0" w:space="0" w:color="auto"/>
          </w:divBdr>
        </w:div>
        <w:div w:id="783231176">
          <w:marLeft w:val="360"/>
          <w:marRight w:val="0"/>
          <w:marTop w:val="0"/>
          <w:marBottom w:val="34"/>
          <w:divBdr>
            <w:top w:val="none" w:sz="0" w:space="0" w:color="auto"/>
            <w:left w:val="none" w:sz="0" w:space="0" w:color="auto"/>
            <w:bottom w:val="none" w:sz="0" w:space="0" w:color="auto"/>
            <w:right w:val="none" w:sz="0" w:space="0" w:color="auto"/>
          </w:divBdr>
        </w:div>
        <w:div w:id="499660792">
          <w:marLeft w:val="360"/>
          <w:marRight w:val="0"/>
          <w:marTop w:val="0"/>
          <w:marBottom w:val="34"/>
          <w:divBdr>
            <w:top w:val="none" w:sz="0" w:space="0" w:color="auto"/>
            <w:left w:val="none" w:sz="0" w:space="0" w:color="auto"/>
            <w:bottom w:val="none" w:sz="0" w:space="0" w:color="auto"/>
            <w:right w:val="none" w:sz="0" w:space="0" w:color="auto"/>
          </w:divBdr>
        </w:div>
        <w:div w:id="1000736238">
          <w:marLeft w:val="360"/>
          <w:marRight w:val="0"/>
          <w:marTop w:val="0"/>
          <w:marBottom w:val="34"/>
          <w:divBdr>
            <w:top w:val="none" w:sz="0" w:space="0" w:color="auto"/>
            <w:left w:val="none" w:sz="0" w:space="0" w:color="auto"/>
            <w:bottom w:val="none" w:sz="0" w:space="0" w:color="auto"/>
            <w:right w:val="none" w:sz="0" w:space="0" w:color="auto"/>
          </w:divBdr>
        </w:div>
        <w:div w:id="212234124">
          <w:marLeft w:val="360"/>
          <w:marRight w:val="0"/>
          <w:marTop w:val="0"/>
          <w:marBottom w:val="34"/>
          <w:divBdr>
            <w:top w:val="none" w:sz="0" w:space="0" w:color="auto"/>
            <w:left w:val="none" w:sz="0" w:space="0" w:color="auto"/>
            <w:bottom w:val="none" w:sz="0" w:space="0" w:color="auto"/>
            <w:right w:val="none" w:sz="0" w:space="0" w:color="auto"/>
          </w:divBdr>
        </w:div>
        <w:div w:id="1864707579">
          <w:marLeft w:val="360"/>
          <w:marRight w:val="0"/>
          <w:marTop w:val="0"/>
          <w:marBottom w:val="34"/>
          <w:divBdr>
            <w:top w:val="none" w:sz="0" w:space="0" w:color="auto"/>
            <w:left w:val="none" w:sz="0" w:space="0" w:color="auto"/>
            <w:bottom w:val="none" w:sz="0" w:space="0" w:color="auto"/>
            <w:right w:val="none" w:sz="0" w:space="0" w:color="auto"/>
          </w:divBdr>
        </w:div>
        <w:div w:id="168909796">
          <w:marLeft w:val="360"/>
          <w:marRight w:val="0"/>
          <w:marTop w:val="0"/>
          <w:marBottom w:val="34"/>
          <w:divBdr>
            <w:top w:val="none" w:sz="0" w:space="0" w:color="auto"/>
            <w:left w:val="none" w:sz="0" w:space="0" w:color="auto"/>
            <w:bottom w:val="none" w:sz="0" w:space="0" w:color="auto"/>
            <w:right w:val="none" w:sz="0" w:space="0" w:color="auto"/>
          </w:divBdr>
        </w:div>
        <w:div w:id="1568493857">
          <w:marLeft w:val="360"/>
          <w:marRight w:val="0"/>
          <w:marTop w:val="0"/>
          <w:marBottom w:val="34"/>
          <w:divBdr>
            <w:top w:val="none" w:sz="0" w:space="0" w:color="auto"/>
            <w:left w:val="none" w:sz="0" w:space="0" w:color="auto"/>
            <w:bottom w:val="none" w:sz="0" w:space="0" w:color="auto"/>
            <w:right w:val="none" w:sz="0" w:space="0" w:color="auto"/>
          </w:divBdr>
        </w:div>
        <w:div w:id="83114796">
          <w:marLeft w:val="360"/>
          <w:marRight w:val="0"/>
          <w:marTop w:val="0"/>
          <w:marBottom w:val="34"/>
          <w:divBdr>
            <w:top w:val="none" w:sz="0" w:space="0" w:color="auto"/>
            <w:left w:val="none" w:sz="0" w:space="0" w:color="auto"/>
            <w:bottom w:val="none" w:sz="0" w:space="0" w:color="auto"/>
            <w:right w:val="none" w:sz="0" w:space="0" w:color="auto"/>
          </w:divBdr>
        </w:div>
      </w:divsChild>
    </w:div>
    <w:div w:id="463933262">
      <w:bodyDiv w:val="1"/>
      <w:marLeft w:val="0"/>
      <w:marRight w:val="0"/>
      <w:marTop w:val="0"/>
      <w:marBottom w:val="0"/>
      <w:divBdr>
        <w:top w:val="none" w:sz="0" w:space="0" w:color="auto"/>
        <w:left w:val="none" w:sz="0" w:space="0" w:color="auto"/>
        <w:bottom w:val="none" w:sz="0" w:space="0" w:color="auto"/>
        <w:right w:val="none" w:sz="0" w:space="0" w:color="auto"/>
      </w:divBdr>
      <w:divsChild>
        <w:div w:id="1302492022">
          <w:marLeft w:val="0"/>
          <w:marRight w:val="0"/>
          <w:marTop w:val="0"/>
          <w:marBottom w:val="0"/>
          <w:divBdr>
            <w:top w:val="none" w:sz="0" w:space="0" w:color="auto"/>
            <w:left w:val="none" w:sz="0" w:space="0" w:color="auto"/>
            <w:bottom w:val="none" w:sz="0" w:space="0" w:color="auto"/>
            <w:right w:val="none" w:sz="0" w:space="0" w:color="auto"/>
          </w:divBdr>
          <w:divsChild>
            <w:div w:id="310868038">
              <w:marLeft w:val="0"/>
              <w:marRight w:val="0"/>
              <w:marTop w:val="0"/>
              <w:marBottom w:val="0"/>
              <w:divBdr>
                <w:top w:val="none" w:sz="0" w:space="0" w:color="auto"/>
                <w:left w:val="none" w:sz="0" w:space="0" w:color="auto"/>
                <w:bottom w:val="none" w:sz="0" w:space="0" w:color="auto"/>
                <w:right w:val="none" w:sz="0" w:space="0" w:color="auto"/>
              </w:divBdr>
              <w:divsChild>
                <w:div w:id="15888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441">
      <w:marLeft w:val="0"/>
      <w:marRight w:val="0"/>
      <w:marTop w:val="0"/>
      <w:marBottom w:val="0"/>
      <w:divBdr>
        <w:top w:val="none" w:sz="0" w:space="0" w:color="auto"/>
        <w:left w:val="none" w:sz="0" w:space="0" w:color="auto"/>
        <w:bottom w:val="none" w:sz="0" w:space="0" w:color="auto"/>
        <w:right w:val="none" w:sz="0" w:space="0" w:color="auto"/>
      </w:divBdr>
      <w:divsChild>
        <w:div w:id="500121703">
          <w:marLeft w:val="0"/>
          <w:marRight w:val="0"/>
          <w:marTop w:val="0"/>
          <w:marBottom w:val="0"/>
          <w:divBdr>
            <w:top w:val="none" w:sz="0" w:space="0" w:color="auto"/>
            <w:left w:val="none" w:sz="0" w:space="0" w:color="auto"/>
            <w:bottom w:val="none" w:sz="0" w:space="0" w:color="auto"/>
            <w:right w:val="none" w:sz="0" w:space="0" w:color="auto"/>
          </w:divBdr>
          <w:divsChild>
            <w:div w:id="500121451">
              <w:marLeft w:val="0"/>
              <w:marRight w:val="0"/>
              <w:marTop w:val="0"/>
              <w:marBottom w:val="0"/>
              <w:divBdr>
                <w:top w:val="none" w:sz="0" w:space="0" w:color="auto"/>
                <w:left w:val="none" w:sz="0" w:space="0" w:color="auto"/>
                <w:bottom w:val="none" w:sz="0" w:space="0" w:color="auto"/>
                <w:right w:val="none" w:sz="0" w:space="0" w:color="auto"/>
              </w:divBdr>
            </w:div>
            <w:div w:id="500121522">
              <w:marLeft w:val="0"/>
              <w:marRight w:val="0"/>
              <w:marTop w:val="0"/>
              <w:marBottom w:val="0"/>
              <w:divBdr>
                <w:top w:val="none" w:sz="0" w:space="0" w:color="auto"/>
                <w:left w:val="none" w:sz="0" w:space="0" w:color="auto"/>
                <w:bottom w:val="none" w:sz="0" w:space="0" w:color="auto"/>
                <w:right w:val="none" w:sz="0" w:space="0" w:color="auto"/>
              </w:divBdr>
            </w:div>
            <w:div w:id="500121574">
              <w:marLeft w:val="0"/>
              <w:marRight w:val="0"/>
              <w:marTop w:val="0"/>
              <w:marBottom w:val="0"/>
              <w:divBdr>
                <w:top w:val="none" w:sz="0" w:space="0" w:color="auto"/>
                <w:left w:val="none" w:sz="0" w:space="0" w:color="auto"/>
                <w:bottom w:val="none" w:sz="0" w:space="0" w:color="auto"/>
                <w:right w:val="none" w:sz="0" w:space="0" w:color="auto"/>
              </w:divBdr>
            </w:div>
            <w:div w:id="500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43">
      <w:marLeft w:val="0"/>
      <w:marRight w:val="0"/>
      <w:marTop w:val="0"/>
      <w:marBottom w:val="0"/>
      <w:divBdr>
        <w:top w:val="none" w:sz="0" w:space="0" w:color="auto"/>
        <w:left w:val="none" w:sz="0" w:space="0" w:color="auto"/>
        <w:bottom w:val="none" w:sz="0" w:space="0" w:color="auto"/>
        <w:right w:val="none" w:sz="0" w:space="0" w:color="auto"/>
      </w:divBdr>
      <w:divsChild>
        <w:div w:id="500121610">
          <w:marLeft w:val="0"/>
          <w:marRight w:val="0"/>
          <w:marTop w:val="0"/>
          <w:marBottom w:val="0"/>
          <w:divBdr>
            <w:top w:val="none" w:sz="0" w:space="0" w:color="auto"/>
            <w:left w:val="none" w:sz="0" w:space="0" w:color="auto"/>
            <w:bottom w:val="none" w:sz="0" w:space="0" w:color="auto"/>
            <w:right w:val="none" w:sz="0" w:space="0" w:color="auto"/>
          </w:divBdr>
          <w:divsChild>
            <w:div w:id="500121464">
              <w:marLeft w:val="0"/>
              <w:marRight w:val="0"/>
              <w:marTop w:val="0"/>
              <w:marBottom w:val="0"/>
              <w:divBdr>
                <w:top w:val="none" w:sz="0" w:space="0" w:color="auto"/>
                <w:left w:val="none" w:sz="0" w:space="0" w:color="auto"/>
                <w:bottom w:val="none" w:sz="0" w:space="0" w:color="auto"/>
                <w:right w:val="none" w:sz="0" w:space="0" w:color="auto"/>
              </w:divBdr>
            </w:div>
            <w:div w:id="500121489">
              <w:marLeft w:val="0"/>
              <w:marRight w:val="0"/>
              <w:marTop w:val="0"/>
              <w:marBottom w:val="0"/>
              <w:divBdr>
                <w:top w:val="none" w:sz="0" w:space="0" w:color="auto"/>
                <w:left w:val="none" w:sz="0" w:space="0" w:color="auto"/>
                <w:bottom w:val="none" w:sz="0" w:space="0" w:color="auto"/>
                <w:right w:val="none" w:sz="0" w:space="0" w:color="auto"/>
              </w:divBdr>
            </w:div>
            <w:div w:id="500121550">
              <w:marLeft w:val="0"/>
              <w:marRight w:val="0"/>
              <w:marTop w:val="0"/>
              <w:marBottom w:val="0"/>
              <w:divBdr>
                <w:top w:val="none" w:sz="0" w:space="0" w:color="auto"/>
                <w:left w:val="none" w:sz="0" w:space="0" w:color="auto"/>
                <w:bottom w:val="none" w:sz="0" w:space="0" w:color="auto"/>
                <w:right w:val="none" w:sz="0" w:space="0" w:color="auto"/>
              </w:divBdr>
            </w:div>
            <w:div w:id="500121657">
              <w:marLeft w:val="0"/>
              <w:marRight w:val="0"/>
              <w:marTop w:val="0"/>
              <w:marBottom w:val="0"/>
              <w:divBdr>
                <w:top w:val="none" w:sz="0" w:space="0" w:color="auto"/>
                <w:left w:val="none" w:sz="0" w:space="0" w:color="auto"/>
                <w:bottom w:val="none" w:sz="0" w:space="0" w:color="auto"/>
                <w:right w:val="none" w:sz="0" w:space="0" w:color="auto"/>
              </w:divBdr>
            </w:div>
            <w:div w:id="500121664">
              <w:marLeft w:val="0"/>
              <w:marRight w:val="0"/>
              <w:marTop w:val="0"/>
              <w:marBottom w:val="0"/>
              <w:divBdr>
                <w:top w:val="none" w:sz="0" w:space="0" w:color="auto"/>
                <w:left w:val="none" w:sz="0" w:space="0" w:color="auto"/>
                <w:bottom w:val="none" w:sz="0" w:space="0" w:color="auto"/>
                <w:right w:val="none" w:sz="0" w:space="0" w:color="auto"/>
              </w:divBdr>
            </w:div>
            <w:div w:id="500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2">
      <w:marLeft w:val="0"/>
      <w:marRight w:val="0"/>
      <w:marTop w:val="0"/>
      <w:marBottom w:val="0"/>
      <w:divBdr>
        <w:top w:val="none" w:sz="0" w:space="0" w:color="auto"/>
        <w:left w:val="none" w:sz="0" w:space="0" w:color="auto"/>
        <w:bottom w:val="none" w:sz="0" w:space="0" w:color="auto"/>
        <w:right w:val="none" w:sz="0" w:space="0" w:color="auto"/>
      </w:divBdr>
      <w:divsChild>
        <w:div w:id="500121607">
          <w:marLeft w:val="0"/>
          <w:marRight w:val="0"/>
          <w:marTop w:val="0"/>
          <w:marBottom w:val="0"/>
          <w:divBdr>
            <w:top w:val="none" w:sz="0" w:space="0" w:color="auto"/>
            <w:left w:val="none" w:sz="0" w:space="0" w:color="auto"/>
            <w:bottom w:val="none" w:sz="0" w:space="0" w:color="auto"/>
            <w:right w:val="none" w:sz="0" w:space="0" w:color="auto"/>
          </w:divBdr>
          <w:divsChild>
            <w:div w:id="500121559">
              <w:marLeft w:val="0"/>
              <w:marRight w:val="0"/>
              <w:marTop w:val="0"/>
              <w:marBottom w:val="0"/>
              <w:divBdr>
                <w:top w:val="none" w:sz="0" w:space="0" w:color="auto"/>
                <w:left w:val="none" w:sz="0" w:space="0" w:color="auto"/>
                <w:bottom w:val="none" w:sz="0" w:space="0" w:color="auto"/>
                <w:right w:val="none" w:sz="0" w:space="0" w:color="auto"/>
              </w:divBdr>
            </w:div>
            <w:div w:id="50012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sChild>
        <w:div w:id="500121700">
          <w:marLeft w:val="0"/>
          <w:marRight w:val="0"/>
          <w:marTop w:val="0"/>
          <w:marBottom w:val="0"/>
          <w:divBdr>
            <w:top w:val="none" w:sz="0" w:space="0" w:color="auto"/>
            <w:left w:val="none" w:sz="0" w:space="0" w:color="auto"/>
            <w:bottom w:val="none" w:sz="0" w:space="0" w:color="auto"/>
            <w:right w:val="none" w:sz="0" w:space="0" w:color="auto"/>
          </w:divBdr>
          <w:divsChild>
            <w:div w:id="500121455">
              <w:marLeft w:val="0"/>
              <w:marRight w:val="0"/>
              <w:marTop w:val="0"/>
              <w:marBottom w:val="0"/>
              <w:divBdr>
                <w:top w:val="none" w:sz="0" w:space="0" w:color="auto"/>
                <w:left w:val="none" w:sz="0" w:space="0" w:color="auto"/>
                <w:bottom w:val="none" w:sz="0" w:space="0" w:color="auto"/>
                <w:right w:val="none" w:sz="0" w:space="0" w:color="auto"/>
              </w:divBdr>
            </w:div>
            <w:div w:id="50012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4">
      <w:marLeft w:val="0"/>
      <w:marRight w:val="0"/>
      <w:marTop w:val="0"/>
      <w:marBottom w:val="0"/>
      <w:divBdr>
        <w:top w:val="none" w:sz="0" w:space="0" w:color="auto"/>
        <w:left w:val="none" w:sz="0" w:space="0" w:color="auto"/>
        <w:bottom w:val="none" w:sz="0" w:space="0" w:color="auto"/>
        <w:right w:val="none" w:sz="0" w:space="0" w:color="auto"/>
      </w:divBdr>
      <w:divsChild>
        <w:div w:id="500121594">
          <w:marLeft w:val="0"/>
          <w:marRight w:val="0"/>
          <w:marTop w:val="0"/>
          <w:marBottom w:val="0"/>
          <w:divBdr>
            <w:top w:val="none" w:sz="0" w:space="0" w:color="auto"/>
            <w:left w:val="none" w:sz="0" w:space="0" w:color="auto"/>
            <w:bottom w:val="none" w:sz="0" w:space="0" w:color="auto"/>
            <w:right w:val="none" w:sz="0" w:space="0" w:color="auto"/>
          </w:divBdr>
          <w:divsChild>
            <w:div w:id="500121470">
              <w:marLeft w:val="0"/>
              <w:marRight w:val="0"/>
              <w:marTop w:val="0"/>
              <w:marBottom w:val="0"/>
              <w:divBdr>
                <w:top w:val="none" w:sz="0" w:space="0" w:color="auto"/>
                <w:left w:val="none" w:sz="0" w:space="0" w:color="auto"/>
                <w:bottom w:val="none" w:sz="0" w:space="0" w:color="auto"/>
                <w:right w:val="none" w:sz="0" w:space="0" w:color="auto"/>
              </w:divBdr>
            </w:div>
            <w:div w:id="500121544">
              <w:marLeft w:val="0"/>
              <w:marRight w:val="0"/>
              <w:marTop w:val="0"/>
              <w:marBottom w:val="0"/>
              <w:divBdr>
                <w:top w:val="none" w:sz="0" w:space="0" w:color="auto"/>
                <w:left w:val="none" w:sz="0" w:space="0" w:color="auto"/>
                <w:bottom w:val="none" w:sz="0" w:space="0" w:color="auto"/>
                <w:right w:val="none" w:sz="0" w:space="0" w:color="auto"/>
              </w:divBdr>
            </w:div>
            <w:div w:id="500121569">
              <w:marLeft w:val="0"/>
              <w:marRight w:val="0"/>
              <w:marTop w:val="0"/>
              <w:marBottom w:val="0"/>
              <w:divBdr>
                <w:top w:val="none" w:sz="0" w:space="0" w:color="auto"/>
                <w:left w:val="none" w:sz="0" w:space="0" w:color="auto"/>
                <w:bottom w:val="none" w:sz="0" w:space="0" w:color="auto"/>
                <w:right w:val="none" w:sz="0" w:space="0" w:color="auto"/>
              </w:divBdr>
            </w:div>
            <w:div w:id="5001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8">
      <w:marLeft w:val="0"/>
      <w:marRight w:val="0"/>
      <w:marTop w:val="0"/>
      <w:marBottom w:val="0"/>
      <w:divBdr>
        <w:top w:val="none" w:sz="0" w:space="0" w:color="auto"/>
        <w:left w:val="none" w:sz="0" w:space="0" w:color="auto"/>
        <w:bottom w:val="none" w:sz="0" w:space="0" w:color="auto"/>
        <w:right w:val="none" w:sz="0" w:space="0" w:color="auto"/>
      </w:divBdr>
      <w:divsChild>
        <w:div w:id="500121692">
          <w:marLeft w:val="0"/>
          <w:marRight w:val="0"/>
          <w:marTop w:val="0"/>
          <w:marBottom w:val="0"/>
          <w:divBdr>
            <w:top w:val="none" w:sz="0" w:space="0" w:color="auto"/>
            <w:left w:val="none" w:sz="0" w:space="0" w:color="auto"/>
            <w:bottom w:val="none" w:sz="0" w:space="0" w:color="auto"/>
            <w:right w:val="none" w:sz="0" w:space="0" w:color="auto"/>
          </w:divBdr>
          <w:divsChild>
            <w:div w:id="500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9">
      <w:marLeft w:val="0"/>
      <w:marRight w:val="0"/>
      <w:marTop w:val="0"/>
      <w:marBottom w:val="0"/>
      <w:divBdr>
        <w:top w:val="none" w:sz="0" w:space="0" w:color="auto"/>
        <w:left w:val="none" w:sz="0" w:space="0" w:color="auto"/>
        <w:bottom w:val="none" w:sz="0" w:space="0" w:color="auto"/>
        <w:right w:val="none" w:sz="0" w:space="0" w:color="auto"/>
      </w:divBdr>
      <w:divsChild>
        <w:div w:id="500121517">
          <w:marLeft w:val="0"/>
          <w:marRight w:val="0"/>
          <w:marTop w:val="0"/>
          <w:marBottom w:val="0"/>
          <w:divBdr>
            <w:top w:val="none" w:sz="0" w:space="0" w:color="auto"/>
            <w:left w:val="none" w:sz="0" w:space="0" w:color="auto"/>
            <w:bottom w:val="none" w:sz="0" w:space="0" w:color="auto"/>
            <w:right w:val="none" w:sz="0" w:space="0" w:color="auto"/>
          </w:divBdr>
          <w:divsChild>
            <w:div w:id="500121438">
              <w:marLeft w:val="0"/>
              <w:marRight w:val="0"/>
              <w:marTop w:val="0"/>
              <w:marBottom w:val="0"/>
              <w:divBdr>
                <w:top w:val="none" w:sz="0" w:space="0" w:color="auto"/>
                <w:left w:val="none" w:sz="0" w:space="0" w:color="auto"/>
                <w:bottom w:val="none" w:sz="0" w:space="0" w:color="auto"/>
                <w:right w:val="none" w:sz="0" w:space="0" w:color="auto"/>
              </w:divBdr>
            </w:div>
            <w:div w:id="500121571">
              <w:marLeft w:val="0"/>
              <w:marRight w:val="0"/>
              <w:marTop w:val="0"/>
              <w:marBottom w:val="0"/>
              <w:divBdr>
                <w:top w:val="none" w:sz="0" w:space="0" w:color="auto"/>
                <w:left w:val="none" w:sz="0" w:space="0" w:color="auto"/>
                <w:bottom w:val="none" w:sz="0" w:space="0" w:color="auto"/>
                <w:right w:val="none" w:sz="0" w:space="0" w:color="auto"/>
              </w:divBdr>
            </w:div>
            <w:div w:id="500121614">
              <w:marLeft w:val="0"/>
              <w:marRight w:val="0"/>
              <w:marTop w:val="0"/>
              <w:marBottom w:val="0"/>
              <w:divBdr>
                <w:top w:val="none" w:sz="0" w:space="0" w:color="auto"/>
                <w:left w:val="none" w:sz="0" w:space="0" w:color="auto"/>
                <w:bottom w:val="none" w:sz="0" w:space="0" w:color="auto"/>
                <w:right w:val="none" w:sz="0" w:space="0" w:color="auto"/>
              </w:divBdr>
            </w:div>
            <w:div w:id="50012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82">
      <w:marLeft w:val="0"/>
      <w:marRight w:val="0"/>
      <w:marTop w:val="0"/>
      <w:marBottom w:val="0"/>
      <w:divBdr>
        <w:top w:val="none" w:sz="0" w:space="0" w:color="auto"/>
        <w:left w:val="none" w:sz="0" w:space="0" w:color="auto"/>
        <w:bottom w:val="none" w:sz="0" w:space="0" w:color="auto"/>
        <w:right w:val="none" w:sz="0" w:space="0" w:color="auto"/>
      </w:divBdr>
      <w:divsChild>
        <w:div w:id="500121543">
          <w:marLeft w:val="0"/>
          <w:marRight w:val="0"/>
          <w:marTop w:val="0"/>
          <w:marBottom w:val="0"/>
          <w:divBdr>
            <w:top w:val="none" w:sz="0" w:space="0" w:color="auto"/>
            <w:left w:val="none" w:sz="0" w:space="0" w:color="auto"/>
            <w:bottom w:val="none" w:sz="0" w:space="0" w:color="auto"/>
            <w:right w:val="none" w:sz="0" w:space="0" w:color="auto"/>
          </w:divBdr>
          <w:divsChild>
            <w:div w:id="5001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0">
      <w:marLeft w:val="0"/>
      <w:marRight w:val="0"/>
      <w:marTop w:val="0"/>
      <w:marBottom w:val="0"/>
      <w:divBdr>
        <w:top w:val="none" w:sz="0" w:space="0" w:color="auto"/>
        <w:left w:val="none" w:sz="0" w:space="0" w:color="auto"/>
        <w:bottom w:val="none" w:sz="0" w:space="0" w:color="auto"/>
        <w:right w:val="none" w:sz="0" w:space="0" w:color="auto"/>
      </w:divBdr>
      <w:divsChild>
        <w:div w:id="500121462">
          <w:marLeft w:val="0"/>
          <w:marRight w:val="0"/>
          <w:marTop w:val="0"/>
          <w:marBottom w:val="0"/>
          <w:divBdr>
            <w:top w:val="none" w:sz="0" w:space="0" w:color="auto"/>
            <w:left w:val="none" w:sz="0" w:space="0" w:color="auto"/>
            <w:bottom w:val="none" w:sz="0" w:space="0" w:color="auto"/>
            <w:right w:val="none" w:sz="0" w:space="0" w:color="auto"/>
          </w:divBdr>
          <w:divsChild>
            <w:div w:id="500121440">
              <w:marLeft w:val="0"/>
              <w:marRight w:val="0"/>
              <w:marTop w:val="0"/>
              <w:marBottom w:val="0"/>
              <w:divBdr>
                <w:top w:val="none" w:sz="0" w:space="0" w:color="auto"/>
                <w:left w:val="none" w:sz="0" w:space="0" w:color="auto"/>
                <w:bottom w:val="none" w:sz="0" w:space="0" w:color="auto"/>
                <w:right w:val="none" w:sz="0" w:space="0" w:color="auto"/>
              </w:divBdr>
            </w:div>
            <w:div w:id="500121507">
              <w:marLeft w:val="0"/>
              <w:marRight w:val="0"/>
              <w:marTop w:val="0"/>
              <w:marBottom w:val="0"/>
              <w:divBdr>
                <w:top w:val="none" w:sz="0" w:space="0" w:color="auto"/>
                <w:left w:val="none" w:sz="0" w:space="0" w:color="auto"/>
                <w:bottom w:val="none" w:sz="0" w:space="0" w:color="auto"/>
                <w:right w:val="none" w:sz="0" w:space="0" w:color="auto"/>
              </w:divBdr>
            </w:div>
            <w:div w:id="500121565">
              <w:marLeft w:val="0"/>
              <w:marRight w:val="0"/>
              <w:marTop w:val="0"/>
              <w:marBottom w:val="0"/>
              <w:divBdr>
                <w:top w:val="none" w:sz="0" w:space="0" w:color="auto"/>
                <w:left w:val="none" w:sz="0" w:space="0" w:color="auto"/>
                <w:bottom w:val="none" w:sz="0" w:space="0" w:color="auto"/>
                <w:right w:val="none" w:sz="0" w:space="0" w:color="auto"/>
              </w:divBdr>
            </w:div>
            <w:div w:id="5001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3">
      <w:marLeft w:val="0"/>
      <w:marRight w:val="0"/>
      <w:marTop w:val="0"/>
      <w:marBottom w:val="0"/>
      <w:divBdr>
        <w:top w:val="none" w:sz="0" w:space="0" w:color="auto"/>
        <w:left w:val="none" w:sz="0" w:space="0" w:color="auto"/>
        <w:bottom w:val="none" w:sz="0" w:space="0" w:color="auto"/>
        <w:right w:val="none" w:sz="0" w:space="0" w:color="auto"/>
      </w:divBdr>
      <w:divsChild>
        <w:div w:id="500121655">
          <w:marLeft w:val="0"/>
          <w:marRight w:val="0"/>
          <w:marTop w:val="0"/>
          <w:marBottom w:val="0"/>
          <w:divBdr>
            <w:top w:val="none" w:sz="0" w:space="0" w:color="auto"/>
            <w:left w:val="none" w:sz="0" w:space="0" w:color="auto"/>
            <w:bottom w:val="none" w:sz="0" w:space="0" w:color="auto"/>
            <w:right w:val="none" w:sz="0" w:space="0" w:color="auto"/>
          </w:divBdr>
          <w:divsChild>
            <w:div w:id="500121439">
              <w:marLeft w:val="0"/>
              <w:marRight w:val="0"/>
              <w:marTop w:val="0"/>
              <w:marBottom w:val="0"/>
              <w:divBdr>
                <w:top w:val="none" w:sz="0" w:space="0" w:color="auto"/>
                <w:left w:val="none" w:sz="0" w:space="0" w:color="auto"/>
                <w:bottom w:val="none" w:sz="0" w:space="0" w:color="auto"/>
                <w:right w:val="none" w:sz="0" w:space="0" w:color="auto"/>
              </w:divBdr>
            </w:div>
            <w:div w:id="500121448">
              <w:marLeft w:val="0"/>
              <w:marRight w:val="0"/>
              <w:marTop w:val="0"/>
              <w:marBottom w:val="0"/>
              <w:divBdr>
                <w:top w:val="none" w:sz="0" w:space="0" w:color="auto"/>
                <w:left w:val="none" w:sz="0" w:space="0" w:color="auto"/>
                <w:bottom w:val="none" w:sz="0" w:space="0" w:color="auto"/>
                <w:right w:val="none" w:sz="0" w:space="0" w:color="auto"/>
              </w:divBdr>
            </w:div>
            <w:div w:id="500121460">
              <w:marLeft w:val="0"/>
              <w:marRight w:val="0"/>
              <w:marTop w:val="0"/>
              <w:marBottom w:val="0"/>
              <w:divBdr>
                <w:top w:val="none" w:sz="0" w:space="0" w:color="auto"/>
                <w:left w:val="none" w:sz="0" w:space="0" w:color="auto"/>
                <w:bottom w:val="none" w:sz="0" w:space="0" w:color="auto"/>
                <w:right w:val="none" w:sz="0" w:space="0" w:color="auto"/>
              </w:divBdr>
            </w:div>
            <w:div w:id="500121488">
              <w:marLeft w:val="0"/>
              <w:marRight w:val="0"/>
              <w:marTop w:val="0"/>
              <w:marBottom w:val="0"/>
              <w:divBdr>
                <w:top w:val="none" w:sz="0" w:space="0" w:color="auto"/>
                <w:left w:val="none" w:sz="0" w:space="0" w:color="auto"/>
                <w:bottom w:val="none" w:sz="0" w:space="0" w:color="auto"/>
                <w:right w:val="none" w:sz="0" w:space="0" w:color="auto"/>
              </w:divBdr>
            </w:div>
            <w:div w:id="500121540">
              <w:marLeft w:val="0"/>
              <w:marRight w:val="0"/>
              <w:marTop w:val="0"/>
              <w:marBottom w:val="0"/>
              <w:divBdr>
                <w:top w:val="none" w:sz="0" w:space="0" w:color="auto"/>
                <w:left w:val="none" w:sz="0" w:space="0" w:color="auto"/>
                <w:bottom w:val="none" w:sz="0" w:space="0" w:color="auto"/>
                <w:right w:val="none" w:sz="0" w:space="0" w:color="auto"/>
              </w:divBdr>
            </w:div>
            <w:div w:id="500121546">
              <w:marLeft w:val="0"/>
              <w:marRight w:val="0"/>
              <w:marTop w:val="0"/>
              <w:marBottom w:val="0"/>
              <w:divBdr>
                <w:top w:val="none" w:sz="0" w:space="0" w:color="auto"/>
                <w:left w:val="none" w:sz="0" w:space="0" w:color="auto"/>
                <w:bottom w:val="none" w:sz="0" w:space="0" w:color="auto"/>
                <w:right w:val="none" w:sz="0" w:space="0" w:color="auto"/>
              </w:divBdr>
            </w:div>
            <w:div w:id="500121579">
              <w:marLeft w:val="0"/>
              <w:marRight w:val="0"/>
              <w:marTop w:val="0"/>
              <w:marBottom w:val="0"/>
              <w:divBdr>
                <w:top w:val="none" w:sz="0" w:space="0" w:color="auto"/>
                <w:left w:val="none" w:sz="0" w:space="0" w:color="auto"/>
                <w:bottom w:val="none" w:sz="0" w:space="0" w:color="auto"/>
                <w:right w:val="none" w:sz="0" w:space="0" w:color="auto"/>
              </w:divBdr>
            </w:div>
            <w:div w:id="500121617">
              <w:marLeft w:val="0"/>
              <w:marRight w:val="0"/>
              <w:marTop w:val="0"/>
              <w:marBottom w:val="0"/>
              <w:divBdr>
                <w:top w:val="none" w:sz="0" w:space="0" w:color="auto"/>
                <w:left w:val="none" w:sz="0" w:space="0" w:color="auto"/>
                <w:bottom w:val="none" w:sz="0" w:space="0" w:color="auto"/>
                <w:right w:val="none" w:sz="0" w:space="0" w:color="auto"/>
              </w:divBdr>
            </w:div>
            <w:div w:id="500121693">
              <w:marLeft w:val="0"/>
              <w:marRight w:val="0"/>
              <w:marTop w:val="0"/>
              <w:marBottom w:val="0"/>
              <w:divBdr>
                <w:top w:val="none" w:sz="0" w:space="0" w:color="auto"/>
                <w:left w:val="none" w:sz="0" w:space="0" w:color="auto"/>
                <w:bottom w:val="none" w:sz="0" w:space="0" w:color="auto"/>
                <w:right w:val="none" w:sz="0" w:space="0" w:color="auto"/>
              </w:divBdr>
            </w:div>
            <w:div w:id="5001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5">
      <w:marLeft w:val="0"/>
      <w:marRight w:val="0"/>
      <w:marTop w:val="0"/>
      <w:marBottom w:val="0"/>
      <w:divBdr>
        <w:top w:val="none" w:sz="0" w:space="0" w:color="auto"/>
        <w:left w:val="none" w:sz="0" w:space="0" w:color="auto"/>
        <w:bottom w:val="none" w:sz="0" w:space="0" w:color="auto"/>
        <w:right w:val="none" w:sz="0" w:space="0" w:color="auto"/>
      </w:divBdr>
      <w:divsChild>
        <w:div w:id="500121623">
          <w:marLeft w:val="0"/>
          <w:marRight w:val="0"/>
          <w:marTop w:val="0"/>
          <w:marBottom w:val="0"/>
          <w:divBdr>
            <w:top w:val="none" w:sz="0" w:space="0" w:color="auto"/>
            <w:left w:val="none" w:sz="0" w:space="0" w:color="auto"/>
            <w:bottom w:val="none" w:sz="0" w:space="0" w:color="auto"/>
            <w:right w:val="none" w:sz="0" w:space="0" w:color="auto"/>
          </w:divBdr>
          <w:divsChild>
            <w:div w:id="50012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9">
      <w:marLeft w:val="0"/>
      <w:marRight w:val="0"/>
      <w:marTop w:val="0"/>
      <w:marBottom w:val="0"/>
      <w:divBdr>
        <w:top w:val="none" w:sz="0" w:space="0" w:color="auto"/>
        <w:left w:val="none" w:sz="0" w:space="0" w:color="auto"/>
        <w:bottom w:val="none" w:sz="0" w:space="0" w:color="auto"/>
        <w:right w:val="none" w:sz="0" w:space="0" w:color="auto"/>
      </w:divBdr>
      <w:divsChild>
        <w:div w:id="500121433">
          <w:marLeft w:val="0"/>
          <w:marRight w:val="0"/>
          <w:marTop w:val="0"/>
          <w:marBottom w:val="0"/>
          <w:divBdr>
            <w:top w:val="none" w:sz="0" w:space="0" w:color="auto"/>
            <w:left w:val="none" w:sz="0" w:space="0" w:color="auto"/>
            <w:bottom w:val="none" w:sz="0" w:space="0" w:color="auto"/>
            <w:right w:val="none" w:sz="0" w:space="0" w:color="auto"/>
          </w:divBdr>
        </w:div>
        <w:div w:id="500121434">
          <w:marLeft w:val="0"/>
          <w:marRight w:val="0"/>
          <w:marTop w:val="0"/>
          <w:marBottom w:val="0"/>
          <w:divBdr>
            <w:top w:val="none" w:sz="0" w:space="0" w:color="auto"/>
            <w:left w:val="none" w:sz="0" w:space="0" w:color="auto"/>
            <w:bottom w:val="none" w:sz="0" w:space="0" w:color="auto"/>
            <w:right w:val="none" w:sz="0" w:space="0" w:color="auto"/>
          </w:divBdr>
        </w:div>
        <w:div w:id="500121437">
          <w:marLeft w:val="0"/>
          <w:marRight w:val="0"/>
          <w:marTop w:val="0"/>
          <w:marBottom w:val="0"/>
          <w:divBdr>
            <w:top w:val="none" w:sz="0" w:space="0" w:color="auto"/>
            <w:left w:val="none" w:sz="0" w:space="0" w:color="auto"/>
            <w:bottom w:val="none" w:sz="0" w:space="0" w:color="auto"/>
            <w:right w:val="none" w:sz="0" w:space="0" w:color="auto"/>
          </w:divBdr>
        </w:div>
        <w:div w:id="500121458">
          <w:marLeft w:val="0"/>
          <w:marRight w:val="0"/>
          <w:marTop w:val="0"/>
          <w:marBottom w:val="0"/>
          <w:divBdr>
            <w:top w:val="none" w:sz="0" w:space="0" w:color="auto"/>
            <w:left w:val="none" w:sz="0" w:space="0" w:color="auto"/>
            <w:bottom w:val="none" w:sz="0" w:space="0" w:color="auto"/>
            <w:right w:val="none" w:sz="0" w:space="0" w:color="auto"/>
          </w:divBdr>
        </w:div>
        <w:div w:id="500121468">
          <w:marLeft w:val="0"/>
          <w:marRight w:val="0"/>
          <w:marTop w:val="0"/>
          <w:marBottom w:val="0"/>
          <w:divBdr>
            <w:top w:val="none" w:sz="0" w:space="0" w:color="auto"/>
            <w:left w:val="none" w:sz="0" w:space="0" w:color="auto"/>
            <w:bottom w:val="none" w:sz="0" w:space="0" w:color="auto"/>
            <w:right w:val="none" w:sz="0" w:space="0" w:color="auto"/>
          </w:divBdr>
        </w:div>
        <w:div w:id="500121481">
          <w:marLeft w:val="0"/>
          <w:marRight w:val="0"/>
          <w:marTop w:val="0"/>
          <w:marBottom w:val="0"/>
          <w:divBdr>
            <w:top w:val="none" w:sz="0" w:space="0" w:color="auto"/>
            <w:left w:val="none" w:sz="0" w:space="0" w:color="auto"/>
            <w:bottom w:val="none" w:sz="0" w:space="0" w:color="auto"/>
            <w:right w:val="none" w:sz="0" w:space="0" w:color="auto"/>
          </w:divBdr>
        </w:div>
        <w:div w:id="500121486">
          <w:marLeft w:val="0"/>
          <w:marRight w:val="0"/>
          <w:marTop w:val="0"/>
          <w:marBottom w:val="0"/>
          <w:divBdr>
            <w:top w:val="none" w:sz="0" w:space="0" w:color="auto"/>
            <w:left w:val="none" w:sz="0" w:space="0" w:color="auto"/>
            <w:bottom w:val="none" w:sz="0" w:space="0" w:color="auto"/>
            <w:right w:val="none" w:sz="0" w:space="0" w:color="auto"/>
          </w:divBdr>
        </w:div>
        <w:div w:id="500121518">
          <w:marLeft w:val="0"/>
          <w:marRight w:val="0"/>
          <w:marTop w:val="0"/>
          <w:marBottom w:val="0"/>
          <w:divBdr>
            <w:top w:val="none" w:sz="0" w:space="0" w:color="auto"/>
            <w:left w:val="none" w:sz="0" w:space="0" w:color="auto"/>
            <w:bottom w:val="none" w:sz="0" w:space="0" w:color="auto"/>
            <w:right w:val="none" w:sz="0" w:space="0" w:color="auto"/>
          </w:divBdr>
        </w:div>
        <w:div w:id="500121519">
          <w:marLeft w:val="0"/>
          <w:marRight w:val="0"/>
          <w:marTop w:val="0"/>
          <w:marBottom w:val="0"/>
          <w:divBdr>
            <w:top w:val="none" w:sz="0" w:space="0" w:color="auto"/>
            <w:left w:val="none" w:sz="0" w:space="0" w:color="auto"/>
            <w:bottom w:val="none" w:sz="0" w:space="0" w:color="auto"/>
            <w:right w:val="none" w:sz="0" w:space="0" w:color="auto"/>
          </w:divBdr>
        </w:div>
        <w:div w:id="500121536">
          <w:marLeft w:val="0"/>
          <w:marRight w:val="0"/>
          <w:marTop w:val="0"/>
          <w:marBottom w:val="0"/>
          <w:divBdr>
            <w:top w:val="none" w:sz="0" w:space="0" w:color="auto"/>
            <w:left w:val="none" w:sz="0" w:space="0" w:color="auto"/>
            <w:bottom w:val="none" w:sz="0" w:space="0" w:color="auto"/>
            <w:right w:val="none" w:sz="0" w:space="0" w:color="auto"/>
          </w:divBdr>
        </w:div>
        <w:div w:id="500121586">
          <w:marLeft w:val="0"/>
          <w:marRight w:val="0"/>
          <w:marTop w:val="0"/>
          <w:marBottom w:val="0"/>
          <w:divBdr>
            <w:top w:val="none" w:sz="0" w:space="0" w:color="auto"/>
            <w:left w:val="none" w:sz="0" w:space="0" w:color="auto"/>
            <w:bottom w:val="none" w:sz="0" w:space="0" w:color="auto"/>
            <w:right w:val="none" w:sz="0" w:space="0" w:color="auto"/>
          </w:divBdr>
        </w:div>
        <w:div w:id="500121597">
          <w:marLeft w:val="0"/>
          <w:marRight w:val="0"/>
          <w:marTop w:val="0"/>
          <w:marBottom w:val="0"/>
          <w:divBdr>
            <w:top w:val="none" w:sz="0" w:space="0" w:color="auto"/>
            <w:left w:val="none" w:sz="0" w:space="0" w:color="auto"/>
            <w:bottom w:val="none" w:sz="0" w:space="0" w:color="auto"/>
            <w:right w:val="none" w:sz="0" w:space="0" w:color="auto"/>
          </w:divBdr>
        </w:div>
        <w:div w:id="500121601">
          <w:marLeft w:val="0"/>
          <w:marRight w:val="0"/>
          <w:marTop w:val="0"/>
          <w:marBottom w:val="0"/>
          <w:divBdr>
            <w:top w:val="none" w:sz="0" w:space="0" w:color="auto"/>
            <w:left w:val="none" w:sz="0" w:space="0" w:color="auto"/>
            <w:bottom w:val="none" w:sz="0" w:space="0" w:color="auto"/>
            <w:right w:val="none" w:sz="0" w:space="0" w:color="auto"/>
          </w:divBdr>
        </w:div>
        <w:div w:id="500121603">
          <w:marLeft w:val="0"/>
          <w:marRight w:val="0"/>
          <w:marTop w:val="0"/>
          <w:marBottom w:val="0"/>
          <w:divBdr>
            <w:top w:val="none" w:sz="0" w:space="0" w:color="auto"/>
            <w:left w:val="none" w:sz="0" w:space="0" w:color="auto"/>
            <w:bottom w:val="none" w:sz="0" w:space="0" w:color="auto"/>
            <w:right w:val="none" w:sz="0" w:space="0" w:color="auto"/>
          </w:divBdr>
        </w:div>
        <w:div w:id="500121612">
          <w:marLeft w:val="0"/>
          <w:marRight w:val="0"/>
          <w:marTop w:val="0"/>
          <w:marBottom w:val="0"/>
          <w:divBdr>
            <w:top w:val="none" w:sz="0" w:space="0" w:color="auto"/>
            <w:left w:val="none" w:sz="0" w:space="0" w:color="auto"/>
            <w:bottom w:val="none" w:sz="0" w:space="0" w:color="auto"/>
            <w:right w:val="none" w:sz="0" w:space="0" w:color="auto"/>
          </w:divBdr>
        </w:div>
        <w:div w:id="500121624">
          <w:marLeft w:val="0"/>
          <w:marRight w:val="0"/>
          <w:marTop w:val="0"/>
          <w:marBottom w:val="0"/>
          <w:divBdr>
            <w:top w:val="none" w:sz="0" w:space="0" w:color="auto"/>
            <w:left w:val="none" w:sz="0" w:space="0" w:color="auto"/>
            <w:bottom w:val="none" w:sz="0" w:space="0" w:color="auto"/>
            <w:right w:val="none" w:sz="0" w:space="0" w:color="auto"/>
          </w:divBdr>
        </w:div>
        <w:div w:id="500121632">
          <w:marLeft w:val="0"/>
          <w:marRight w:val="0"/>
          <w:marTop w:val="0"/>
          <w:marBottom w:val="0"/>
          <w:divBdr>
            <w:top w:val="none" w:sz="0" w:space="0" w:color="auto"/>
            <w:left w:val="none" w:sz="0" w:space="0" w:color="auto"/>
            <w:bottom w:val="none" w:sz="0" w:space="0" w:color="auto"/>
            <w:right w:val="none" w:sz="0" w:space="0" w:color="auto"/>
          </w:divBdr>
        </w:div>
        <w:div w:id="500121639">
          <w:marLeft w:val="0"/>
          <w:marRight w:val="0"/>
          <w:marTop w:val="0"/>
          <w:marBottom w:val="0"/>
          <w:divBdr>
            <w:top w:val="none" w:sz="0" w:space="0" w:color="auto"/>
            <w:left w:val="none" w:sz="0" w:space="0" w:color="auto"/>
            <w:bottom w:val="none" w:sz="0" w:space="0" w:color="auto"/>
            <w:right w:val="none" w:sz="0" w:space="0" w:color="auto"/>
          </w:divBdr>
        </w:div>
        <w:div w:id="500121663">
          <w:marLeft w:val="0"/>
          <w:marRight w:val="0"/>
          <w:marTop w:val="0"/>
          <w:marBottom w:val="0"/>
          <w:divBdr>
            <w:top w:val="none" w:sz="0" w:space="0" w:color="auto"/>
            <w:left w:val="none" w:sz="0" w:space="0" w:color="auto"/>
            <w:bottom w:val="none" w:sz="0" w:space="0" w:color="auto"/>
            <w:right w:val="none" w:sz="0" w:space="0" w:color="auto"/>
          </w:divBdr>
        </w:div>
        <w:div w:id="500121672">
          <w:marLeft w:val="0"/>
          <w:marRight w:val="0"/>
          <w:marTop w:val="0"/>
          <w:marBottom w:val="0"/>
          <w:divBdr>
            <w:top w:val="none" w:sz="0" w:space="0" w:color="auto"/>
            <w:left w:val="none" w:sz="0" w:space="0" w:color="auto"/>
            <w:bottom w:val="none" w:sz="0" w:space="0" w:color="auto"/>
            <w:right w:val="none" w:sz="0" w:space="0" w:color="auto"/>
          </w:divBdr>
        </w:div>
        <w:div w:id="500121674">
          <w:marLeft w:val="0"/>
          <w:marRight w:val="0"/>
          <w:marTop w:val="0"/>
          <w:marBottom w:val="0"/>
          <w:divBdr>
            <w:top w:val="none" w:sz="0" w:space="0" w:color="auto"/>
            <w:left w:val="none" w:sz="0" w:space="0" w:color="auto"/>
            <w:bottom w:val="none" w:sz="0" w:space="0" w:color="auto"/>
            <w:right w:val="none" w:sz="0" w:space="0" w:color="auto"/>
          </w:divBdr>
        </w:div>
        <w:div w:id="500121683">
          <w:marLeft w:val="0"/>
          <w:marRight w:val="0"/>
          <w:marTop w:val="0"/>
          <w:marBottom w:val="0"/>
          <w:divBdr>
            <w:top w:val="none" w:sz="0" w:space="0" w:color="auto"/>
            <w:left w:val="none" w:sz="0" w:space="0" w:color="auto"/>
            <w:bottom w:val="none" w:sz="0" w:space="0" w:color="auto"/>
            <w:right w:val="none" w:sz="0" w:space="0" w:color="auto"/>
          </w:divBdr>
        </w:div>
        <w:div w:id="500121689">
          <w:marLeft w:val="0"/>
          <w:marRight w:val="0"/>
          <w:marTop w:val="0"/>
          <w:marBottom w:val="0"/>
          <w:divBdr>
            <w:top w:val="none" w:sz="0" w:space="0" w:color="auto"/>
            <w:left w:val="none" w:sz="0" w:space="0" w:color="auto"/>
            <w:bottom w:val="none" w:sz="0" w:space="0" w:color="auto"/>
            <w:right w:val="none" w:sz="0" w:space="0" w:color="auto"/>
          </w:divBdr>
        </w:div>
        <w:div w:id="500121711">
          <w:marLeft w:val="0"/>
          <w:marRight w:val="0"/>
          <w:marTop w:val="0"/>
          <w:marBottom w:val="0"/>
          <w:divBdr>
            <w:top w:val="none" w:sz="0" w:space="0" w:color="auto"/>
            <w:left w:val="none" w:sz="0" w:space="0" w:color="auto"/>
            <w:bottom w:val="none" w:sz="0" w:space="0" w:color="auto"/>
            <w:right w:val="none" w:sz="0" w:space="0" w:color="auto"/>
          </w:divBdr>
        </w:div>
        <w:div w:id="500121712">
          <w:marLeft w:val="0"/>
          <w:marRight w:val="0"/>
          <w:marTop w:val="0"/>
          <w:marBottom w:val="0"/>
          <w:divBdr>
            <w:top w:val="none" w:sz="0" w:space="0" w:color="auto"/>
            <w:left w:val="none" w:sz="0" w:space="0" w:color="auto"/>
            <w:bottom w:val="none" w:sz="0" w:space="0" w:color="auto"/>
            <w:right w:val="none" w:sz="0" w:space="0" w:color="auto"/>
          </w:divBdr>
        </w:div>
        <w:div w:id="500121717">
          <w:marLeft w:val="0"/>
          <w:marRight w:val="0"/>
          <w:marTop w:val="0"/>
          <w:marBottom w:val="0"/>
          <w:divBdr>
            <w:top w:val="none" w:sz="0" w:space="0" w:color="auto"/>
            <w:left w:val="none" w:sz="0" w:space="0" w:color="auto"/>
            <w:bottom w:val="none" w:sz="0" w:space="0" w:color="auto"/>
            <w:right w:val="none" w:sz="0" w:space="0" w:color="auto"/>
          </w:divBdr>
        </w:div>
        <w:div w:id="500121720">
          <w:marLeft w:val="0"/>
          <w:marRight w:val="0"/>
          <w:marTop w:val="0"/>
          <w:marBottom w:val="0"/>
          <w:divBdr>
            <w:top w:val="none" w:sz="0" w:space="0" w:color="auto"/>
            <w:left w:val="none" w:sz="0" w:space="0" w:color="auto"/>
            <w:bottom w:val="none" w:sz="0" w:space="0" w:color="auto"/>
            <w:right w:val="none" w:sz="0" w:space="0" w:color="auto"/>
          </w:divBdr>
        </w:div>
        <w:div w:id="500121734">
          <w:marLeft w:val="0"/>
          <w:marRight w:val="0"/>
          <w:marTop w:val="0"/>
          <w:marBottom w:val="0"/>
          <w:divBdr>
            <w:top w:val="none" w:sz="0" w:space="0" w:color="auto"/>
            <w:left w:val="none" w:sz="0" w:space="0" w:color="auto"/>
            <w:bottom w:val="none" w:sz="0" w:space="0" w:color="auto"/>
            <w:right w:val="none" w:sz="0" w:space="0" w:color="auto"/>
          </w:divBdr>
        </w:div>
        <w:div w:id="500121736">
          <w:marLeft w:val="0"/>
          <w:marRight w:val="0"/>
          <w:marTop w:val="0"/>
          <w:marBottom w:val="0"/>
          <w:divBdr>
            <w:top w:val="none" w:sz="0" w:space="0" w:color="auto"/>
            <w:left w:val="none" w:sz="0" w:space="0" w:color="auto"/>
            <w:bottom w:val="none" w:sz="0" w:space="0" w:color="auto"/>
            <w:right w:val="none" w:sz="0" w:space="0" w:color="auto"/>
          </w:divBdr>
        </w:div>
        <w:div w:id="500121741">
          <w:marLeft w:val="0"/>
          <w:marRight w:val="0"/>
          <w:marTop w:val="0"/>
          <w:marBottom w:val="0"/>
          <w:divBdr>
            <w:top w:val="none" w:sz="0" w:space="0" w:color="auto"/>
            <w:left w:val="none" w:sz="0" w:space="0" w:color="auto"/>
            <w:bottom w:val="none" w:sz="0" w:space="0" w:color="auto"/>
            <w:right w:val="none" w:sz="0" w:space="0" w:color="auto"/>
          </w:divBdr>
        </w:div>
      </w:divsChild>
    </w:div>
    <w:div w:id="500121516">
      <w:marLeft w:val="0"/>
      <w:marRight w:val="0"/>
      <w:marTop w:val="0"/>
      <w:marBottom w:val="0"/>
      <w:divBdr>
        <w:top w:val="none" w:sz="0" w:space="0" w:color="auto"/>
        <w:left w:val="none" w:sz="0" w:space="0" w:color="auto"/>
        <w:bottom w:val="none" w:sz="0" w:space="0" w:color="auto"/>
        <w:right w:val="none" w:sz="0" w:space="0" w:color="auto"/>
      </w:divBdr>
      <w:divsChild>
        <w:div w:id="500121590">
          <w:marLeft w:val="0"/>
          <w:marRight w:val="0"/>
          <w:marTop w:val="0"/>
          <w:marBottom w:val="0"/>
          <w:divBdr>
            <w:top w:val="none" w:sz="0" w:space="0" w:color="auto"/>
            <w:left w:val="none" w:sz="0" w:space="0" w:color="auto"/>
            <w:bottom w:val="none" w:sz="0" w:space="0" w:color="auto"/>
            <w:right w:val="none" w:sz="0" w:space="0" w:color="auto"/>
          </w:divBdr>
          <w:divsChild>
            <w:div w:id="500121547">
              <w:marLeft w:val="0"/>
              <w:marRight w:val="0"/>
              <w:marTop w:val="0"/>
              <w:marBottom w:val="0"/>
              <w:divBdr>
                <w:top w:val="none" w:sz="0" w:space="0" w:color="auto"/>
                <w:left w:val="none" w:sz="0" w:space="0" w:color="auto"/>
                <w:bottom w:val="none" w:sz="0" w:space="0" w:color="auto"/>
                <w:right w:val="none" w:sz="0" w:space="0" w:color="auto"/>
              </w:divBdr>
            </w:div>
            <w:div w:id="500121562">
              <w:marLeft w:val="0"/>
              <w:marRight w:val="0"/>
              <w:marTop w:val="0"/>
              <w:marBottom w:val="0"/>
              <w:divBdr>
                <w:top w:val="none" w:sz="0" w:space="0" w:color="auto"/>
                <w:left w:val="none" w:sz="0" w:space="0" w:color="auto"/>
                <w:bottom w:val="none" w:sz="0" w:space="0" w:color="auto"/>
                <w:right w:val="none" w:sz="0" w:space="0" w:color="auto"/>
              </w:divBdr>
            </w:div>
            <w:div w:id="500121656">
              <w:marLeft w:val="0"/>
              <w:marRight w:val="0"/>
              <w:marTop w:val="0"/>
              <w:marBottom w:val="0"/>
              <w:divBdr>
                <w:top w:val="none" w:sz="0" w:space="0" w:color="auto"/>
                <w:left w:val="none" w:sz="0" w:space="0" w:color="auto"/>
                <w:bottom w:val="none" w:sz="0" w:space="0" w:color="auto"/>
                <w:right w:val="none" w:sz="0" w:space="0" w:color="auto"/>
              </w:divBdr>
            </w:div>
            <w:div w:id="500121694">
              <w:marLeft w:val="0"/>
              <w:marRight w:val="0"/>
              <w:marTop w:val="0"/>
              <w:marBottom w:val="0"/>
              <w:divBdr>
                <w:top w:val="none" w:sz="0" w:space="0" w:color="auto"/>
                <w:left w:val="none" w:sz="0" w:space="0" w:color="auto"/>
                <w:bottom w:val="none" w:sz="0" w:space="0" w:color="auto"/>
                <w:right w:val="none" w:sz="0" w:space="0" w:color="auto"/>
              </w:divBdr>
            </w:div>
            <w:div w:id="500121698">
              <w:marLeft w:val="0"/>
              <w:marRight w:val="0"/>
              <w:marTop w:val="0"/>
              <w:marBottom w:val="0"/>
              <w:divBdr>
                <w:top w:val="none" w:sz="0" w:space="0" w:color="auto"/>
                <w:left w:val="none" w:sz="0" w:space="0" w:color="auto"/>
                <w:bottom w:val="none" w:sz="0" w:space="0" w:color="auto"/>
                <w:right w:val="none" w:sz="0" w:space="0" w:color="auto"/>
              </w:divBdr>
            </w:div>
            <w:div w:id="5001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3">
      <w:marLeft w:val="0"/>
      <w:marRight w:val="0"/>
      <w:marTop w:val="0"/>
      <w:marBottom w:val="0"/>
      <w:divBdr>
        <w:top w:val="none" w:sz="0" w:space="0" w:color="auto"/>
        <w:left w:val="none" w:sz="0" w:space="0" w:color="auto"/>
        <w:bottom w:val="none" w:sz="0" w:space="0" w:color="auto"/>
        <w:right w:val="none" w:sz="0" w:space="0" w:color="auto"/>
      </w:divBdr>
      <w:divsChild>
        <w:div w:id="500121476">
          <w:marLeft w:val="0"/>
          <w:marRight w:val="0"/>
          <w:marTop w:val="0"/>
          <w:marBottom w:val="0"/>
          <w:divBdr>
            <w:top w:val="none" w:sz="0" w:space="0" w:color="auto"/>
            <w:left w:val="none" w:sz="0" w:space="0" w:color="auto"/>
            <w:bottom w:val="none" w:sz="0" w:space="0" w:color="auto"/>
            <w:right w:val="none" w:sz="0" w:space="0" w:color="auto"/>
          </w:divBdr>
          <w:divsChild>
            <w:div w:id="50012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6">
      <w:marLeft w:val="0"/>
      <w:marRight w:val="0"/>
      <w:marTop w:val="0"/>
      <w:marBottom w:val="0"/>
      <w:divBdr>
        <w:top w:val="none" w:sz="0" w:space="0" w:color="auto"/>
        <w:left w:val="none" w:sz="0" w:space="0" w:color="auto"/>
        <w:bottom w:val="none" w:sz="0" w:space="0" w:color="auto"/>
        <w:right w:val="none" w:sz="0" w:space="0" w:color="auto"/>
      </w:divBdr>
      <w:divsChild>
        <w:div w:id="500121716">
          <w:marLeft w:val="0"/>
          <w:marRight w:val="0"/>
          <w:marTop w:val="0"/>
          <w:marBottom w:val="0"/>
          <w:divBdr>
            <w:top w:val="none" w:sz="0" w:space="0" w:color="auto"/>
            <w:left w:val="none" w:sz="0" w:space="0" w:color="auto"/>
            <w:bottom w:val="none" w:sz="0" w:space="0" w:color="auto"/>
            <w:right w:val="none" w:sz="0" w:space="0" w:color="auto"/>
          </w:divBdr>
          <w:divsChild>
            <w:div w:id="500121446">
              <w:marLeft w:val="0"/>
              <w:marRight w:val="0"/>
              <w:marTop w:val="0"/>
              <w:marBottom w:val="0"/>
              <w:divBdr>
                <w:top w:val="none" w:sz="0" w:space="0" w:color="auto"/>
                <w:left w:val="none" w:sz="0" w:space="0" w:color="auto"/>
                <w:bottom w:val="none" w:sz="0" w:space="0" w:color="auto"/>
                <w:right w:val="none" w:sz="0" w:space="0" w:color="auto"/>
              </w:divBdr>
            </w:div>
            <w:div w:id="500121459">
              <w:marLeft w:val="0"/>
              <w:marRight w:val="0"/>
              <w:marTop w:val="0"/>
              <w:marBottom w:val="0"/>
              <w:divBdr>
                <w:top w:val="none" w:sz="0" w:space="0" w:color="auto"/>
                <w:left w:val="none" w:sz="0" w:space="0" w:color="auto"/>
                <w:bottom w:val="none" w:sz="0" w:space="0" w:color="auto"/>
                <w:right w:val="none" w:sz="0" w:space="0" w:color="auto"/>
              </w:divBdr>
            </w:div>
            <w:div w:id="500121513">
              <w:marLeft w:val="0"/>
              <w:marRight w:val="0"/>
              <w:marTop w:val="0"/>
              <w:marBottom w:val="0"/>
              <w:divBdr>
                <w:top w:val="none" w:sz="0" w:space="0" w:color="auto"/>
                <w:left w:val="none" w:sz="0" w:space="0" w:color="auto"/>
                <w:bottom w:val="none" w:sz="0" w:space="0" w:color="auto"/>
                <w:right w:val="none" w:sz="0" w:space="0" w:color="auto"/>
              </w:divBdr>
            </w:div>
            <w:div w:id="500121615">
              <w:marLeft w:val="0"/>
              <w:marRight w:val="0"/>
              <w:marTop w:val="0"/>
              <w:marBottom w:val="0"/>
              <w:divBdr>
                <w:top w:val="none" w:sz="0" w:space="0" w:color="auto"/>
                <w:left w:val="none" w:sz="0" w:space="0" w:color="auto"/>
                <w:bottom w:val="none" w:sz="0" w:space="0" w:color="auto"/>
                <w:right w:val="none" w:sz="0" w:space="0" w:color="auto"/>
              </w:divBdr>
            </w:div>
            <w:div w:id="50012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32">
      <w:marLeft w:val="0"/>
      <w:marRight w:val="0"/>
      <w:marTop w:val="0"/>
      <w:marBottom w:val="0"/>
      <w:divBdr>
        <w:top w:val="none" w:sz="0" w:space="0" w:color="auto"/>
        <w:left w:val="none" w:sz="0" w:space="0" w:color="auto"/>
        <w:bottom w:val="none" w:sz="0" w:space="0" w:color="auto"/>
        <w:right w:val="none" w:sz="0" w:space="0" w:color="auto"/>
      </w:divBdr>
      <w:divsChild>
        <w:div w:id="500121535">
          <w:marLeft w:val="0"/>
          <w:marRight w:val="0"/>
          <w:marTop w:val="0"/>
          <w:marBottom w:val="0"/>
          <w:divBdr>
            <w:top w:val="none" w:sz="0" w:space="0" w:color="auto"/>
            <w:left w:val="none" w:sz="0" w:space="0" w:color="auto"/>
            <w:bottom w:val="none" w:sz="0" w:space="0" w:color="auto"/>
            <w:right w:val="none" w:sz="0" w:space="0" w:color="auto"/>
          </w:divBdr>
        </w:div>
        <w:div w:id="500121560">
          <w:marLeft w:val="0"/>
          <w:marRight w:val="0"/>
          <w:marTop w:val="0"/>
          <w:marBottom w:val="0"/>
          <w:divBdr>
            <w:top w:val="none" w:sz="0" w:space="0" w:color="auto"/>
            <w:left w:val="none" w:sz="0" w:space="0" w:color="auto"/>
            <w:bottom w:val="none" w:sz="0" w:space="0" w:color="auto"/>
            <w:right w:val="none" w:sz="0" w:space="0" w:color="auto"/>
          </w:divBdr>
        </w:div>
        <w:div w:id="500121561">
          <w:marLeft w:val="0"/>
          <w:marRight w:val="0"/>
          <w:marTop w:val="0"/>
          <w:marBottom w:val="0"/>
          <w:divBdr>
            <w:top w:val="none" w:sz="0" w:space="0" w:color="auto"/>
            <w:left w:val="none" w:sz="0" w:space="0" w:color="auto"/>
            <w:bottom w:val="none" w:sz="0" w:space="0" w:color="auto"/>
            <w:right w:val="none" w:sz="0" w:space="0" w:color="auto"/>
          </w:divBdr>
        </w:div>
        <w:div w:id="500121564">
          <w:marLeft w:val="0"/>
          <w:marRight w:val="0"/>
          <w:marTop w:val="0"/>
          <w:marBottom w:val="0"/>
          <w:divBdr>
            <w:top w:val="none" w:sz="0" w:space="0" w:color="auto"/>
            <w:left w:val="none" w:sz="0" w:space="0" w:color="auto"/>
            <w:bottom w:val="none" w:sz="0" w:space="0" w:color="auto"/>
            <w:right w:val="none" w:sz="0" w:space="0" w:color="auto"/>
          </w:divBdr>
        </w:div>
        <w:div w:id="500121578">
          <w:marLeft w:val="0"/>
          <w:marRight w:val="0"/>
          <w:marTop w:val="0"/>
          <w:marBottom w:val="0"/>
          <w:divBdr>
            <w:top w:val="none" w:sz="0" w:space="0" w:color="auto"/>
            <w:left w:val="none" w:sz="0" w:space="0" w:color="auto"/>
            <w:bottom w:val="none" w:sz="0" w:space="0" w:color="auto"/>
            <w:right w:val="none" w:sz="0" w:space="0" w:color="auto"/>
          </w:divBdr>
        </w:div>
        <w:div w:id="500121686">
          <w:marLeft w:val="0"/>
          <w:marRight w:val="0"/>
          <w:marTop w:val="0"/>
          <w:marBottom w:val="0"/>
          <w:divBdr>
            <w:top w:val="none" w:sz="0" w:space="0" w:color="auto"/>
            <w:left w:val="none" w:sz="0" w:space="0" w:color="auto"/>
            <w:bottom w:val="none" w:sz="0" w:space="0" w:color="auto"/>
            <w:right w:val="none" w:sz="0" w:space="0" w:color="auto"/>
          </w:divBdr>
        </w:div>
      </w:divsChild>
    </w:div>
    <w:div w:id="500121552">
      <w:marLeft w:val="0"/>
      <w:marRight w:val="0"/>
      <w:marTop w:val="0"/>
      <w:marBottom w:val="0"/>
      <w:divBdr>
        <w:top w:val="none" w:sz="0" w:space="0" w:color="auto"/>
        <w:left w:val="none" w:sz="0" w:space="0" w:color="auto"/>
        <w:bottom w:val="none" w:sz="0" w:space="0" w:color="auto"/>
        <w:right w:val="none" w:sz="0" w:space="0" w:color="auto"/>
      </w:divBdr>
      <w:divsChild>
        <w:div w:id="500121676">
          <w:marLeft w:val="0"/>
          <w:marRight w:val="0"/>
          <w:marTop w:val="0"/>
          <w:marBottom w:val="0"/>
          <w:divBdr>
            <w:top w:val="none" w:sz="0" w:space="0" w:color="auto"/>
            <w:left w:val="none" w:sz="0" w:space="0" w:color="auto"/>
            <w:bottom w:val="none" w:sz="0" w:space="0" w:color="auto"/>
            <w:right w:val="none" w:sz="0" w:space="0" w:color="auto"/>
          </w:divBdr>
          <w:divsChild>
            <w:div w:id="500121472">
              <w:marLeft w:val="0"/>
              <w:marRight w:val="0"/>
              <w:marTop w:val="0"/>
              <w:marBottom w:val="0"/>
              <w:divBdr>
                <w:top w:val="none" w:sz="0" w:space="0" w:color="auto"/>
                <w:left w:val="none" w:sz="0" w:space="0" w:color="auto"/>
                <w:bottom w:val="none" w:sz="0" w:space="0" w:color="auto"/>
                <w:right w:val="none" w:sz="0" w:space="0" w:color="auto"/>
              </w:divBdr>
            </w:div>
            <w:div w:id="500121483">
              <w:marLeft w:val="0"/>
              <w:marRight w:val="0"/>
              <w:marTop w:val="0"/>
              <w:marBottom w:val="0"/>
              <w:divBdr>
                <w:top w:val="none" w:sz="0" w:space="0" w:color="auto"/>
                <w:left w:val="none" w:sz="0" w:space="0" w:color="auto"/>
                <w:bottom w:val="none" w:sz="0" w:space="0" w:color="auto"/>
                <w:right w:val="none" w:sz="0" w:space="0" w:color="auto"/>
              </w:divBdr>
            </w:div>
            <w:div w:id="500121593">
              <w:marLeft w:val="0"/>
              <w:marRight w:val="0"/>
              <w:marTop w:val="0"/>
              <w:marBottom w:val="0"/>
              <w:divBdr>
                <w:top w:val="none" w:sz="0" w:space="0" w:color="auto"/>
                <w:left w:val="none" w:sz="0" w:space="0" w:color="auto"/>
                <w:bottom w:val="none" w:sz="0" w:space="0" w:color="auto"/>
                <w:right w:val="none" w:sz="0" w:space="0" w:color="auto"/>
              </w:divBdr>
            </w:div>
            <w:div w:id="500121604">
              <w:marLeft w:val="0"/>
              <w:marRight w:val="0"/>
              <w:marTop w:val="0"/>
              <w:marBottom w:val="0"/>
              <w:divBdr>
                <w:top w:val="none" w:sz="0" w:space="0" w:color="auto"/>
                <w:left w:val="none" w:sz="0" w:space="0" w:color="auto"/>
                <w:bottom w:val="none" w:sz="0" w:space="0" w:color="auto"/>
                <w:right w:val="none" w:sz="0" w:space="0" w:color="auto"/>
              </w:divBdr>
            </w:div>
            <w:div w:id="500121688">
              <w:marLeft w:val="0"/>
              <w:marRight w:val="0"/>
              <w:marTop w:val="0"/>
              <w:marBottom w:val="0"/>
              <w:divBdr>
                <w:top w:val="none" w:sz="0" w:space="0" w:color="auto"/>
                <w:left w:val="none" w:sz="0" w:space="0" w:color="auto"/>
                <w:bottom w:val="none" w:sz="0" w:space="0" w:color="auto"/>
                <w:right w:val="none" w:sz="0" w:space="0" w:color="auto"/>
              </w:divBdr>
            </w:div>
            <w:div w:id="5001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3">
      <w:marLeft w:val="0"/>
      <w:marRight w:val="0"/>
      <w:marTop w:val="0"/>
      <w:marBottom w:val="0"/>
      <w:divBdr>
        <w:top w:val="none" w:sz="0" w:space="0" w:color="auto"/>
        <w:left w:val="none" w:sz="0" w:space="0" w:color="auto"/>
        <w:bottom w:val="none" w:sz="0" w:space="0" w:color="auto"/>
        <w:right w:val="none" w:sz="0" w:space="0" w:color="auto"/>
      </w:divBdr>
      <w:divsChild>
        <w:div w:id="500121678">
          <w:marLeft w:val="0"/>
          <w:marRight w:val="0"/>
          <w:marTop w:val="0"/>
          <w:marBottom w:val="0"/>
          <w:divBdr>
            <w:top w:val="none" w:sz="0" w:space="0" w:color="auto"/>
            <w:left w:val="none" w:sz="0" w:space="0" w:color="auto"/>
            <w:bottom w:val="none" w:sz="0" w:space="0" w:color="auto"/>
            <w:right w:val="none" w:sz="0" w:space="0" w:color="auto"/>
          </w:divBdr>
          <w:divsChild>
            <w:div w:id="500121494">
              <w:marLeft w:val="0"/>
              <w:marRight w:val="0"/>
              <w:marTop w:val="0"/>
              <w:marBottom w:val="0"/>
              <w:divBdr>
                <w:top w:val="none" w:sz="0" w:space="0" w:color="auto"/>
                <w:left w:val="none" w:sz="0" w:space="0" w:color="auto"/>
                <w:bottom w:val="none" w:sz="0" w:space="0" w:color="auto"/>
                <w:right w:val="none" w:sz="0" w:space="0" w:color="auto"/>
              </w:divBdr>
            </w:div>
            <w:div w:id="500121622">
              <w:marLeft w:val="0"/>
              <w:marRight w:val="0"/>
              <w:marTop w:val="0"/>
              <w:marBottom w:val="0"/>
              <w:divBdr>
                <w:top w:val="none" w:sz="0" w:space="0" w:color="auto"/>
                <w:left w:val="none" w:sz="0" w:space="0" w:color="auto"/>
                <w:bottom w:val="none" w:sz="0" w:space="0" w:color="auto"/>
                <w:right w:val="none" w:sz="0" w:space="0" w:color="auto"/>
              </w:divBdr>
            </w:div>
            <w:div w:id="500121626">
              <w:marLeft w:val="0"/>
              <w:marRight w:val="0"/>
              <w:marTop w:val="0"/>
              <w:marBottom w:val="0"/>
              <w:divBdr>
                <w:top w:val="none" w:sz="0" w:space="0" w:color="auto"/>
                <w:left w:val="none" w:sz="0" w:space="0" w:color="auto"/>
                <w:bottom w:val="none" w:sz="0" w:space="0" w:color="auto"/>
                <w:right w:val="none" w:sz="0" w:space="0" w:color="auto"/>
              </w:divBdr>
            </w:div>
            <w:div w:id="500121630">
              <w:marLeft w:val="0"/>
              <w:marRight w:val="0"/>
              <w:marTop w:val="0"/>
              <w:marBottom w:val="0"/>
              <w:divBdr>
                <w:top w:val="none" w:sz="0" w:space="0" w:color="auto"/>
                <w:left w:val="none" w:sz="0" w:space="0" w:color="auto"/>
                <w:bottom w:val="none" w:sz="0" w:space="0" w:color="auto"/>
                <w:right w:val="none" w:sz="0" w:space="0" w:color="auto"/>
              </w:divBdr>
            </w:div>
            <w:div w:id="5001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8">
      <w:marLeft w:val="0"/>
      <w:marRight w:val="0"/>
      <w:marTop w:val="0"/>
      <w:marBottom w:val="0"/>
      <w:divBdr>
        <w:top w:val="none" w:sz="0" w:space="0" w:color="auto"/>
        <w:left w:val="none" w:sz="0" w:space="0" w:color="auto"/>
        <w:bottom w:val="none" w:sz="0" w:space="0" w:color="auto"/>
        <w:right w:val="none" w:sz="0" w:space="0" w:color="auto"/>
      </w:divBdr>
      <w:divsChild>
        <w:div w:id="500121435">
          <w:marLeft w:val="0"/>
          <w:marRight w:val="0"/>
          <w:marTop w:val="0"/>
          <w:marBottom w:val="0"/>
          <w:divBdr>
            <w:top w:val="none" w:sz="0" w:space="0" w:color="auto"/>
            <w:left w:val="none" w:sz="0" w:space="0" w:color="auto"/>
            <w:bottom w:val="none" w:sz="0" w:space="0" w:color="auto"/>
            <w:right w:val="none" w:sz="0" w:space="0" w:color="auto"/>
          </w:divBdr>
          <w:divsChild>
            <w:div w:id="5001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73">
      <w:marLeft w:val="0"/>
      <w:marRight w:val="0"/>
      <w:marTop w:val="0"/>
      <w:marBottom w:val="0"/>
      <w:divBdr>
        <w:top w:val="none" w:sz="0" w:space="0" w:color="auto"/>
        <w:left w:val="none" w:sz="0" w:space="0" w:color="auto"/>
        <w:bottom w:val="none" w:sz="0" w:space="0" w:color="auto"/>
        <w:right w:val="none" w:sz="0" w:space="0" w:color="auto"/>
      </w:divBdr>
      <w:divsChild>
        <w:div w:id="500121583">
          <w:marLeft w:val="0"/>
          <w:marRight w:val="0"/>
          <w:marTop w:val="0"/>
          <w:marBottom w:val="0"/>
          <w:divBdr>
            <w:top w:val="none" w:sz="0" w:space="0" w:color="auto"/>
            <w:left w:val="none" w:sz="0" w:space="0" w:color="auto"/>
            <w:bottom w:val="none" w:sz="0" w:space="0" w:color="auto"/>
            <w:right w:val="none" w:sz="0" w:space="0" w:color="auto"/>
          </w:divBdr>
          <w:divsChild>
            <w:div w:id="500121450">
              <w:marLeft w:val="0"/>
              <w:marRight w:val="0"/>
              <w:marTop w:val="0"/>
              <w:marBottom w:val="0"/>
              <w:divBdr>
                <w:top w:val="none" w:sz="0" w:space="0" w:color="auto"/>
                <w:left w:val="none" w:sz="0" w:space="0" w:color="auto"/>
                <w:bottom w:val="none" w:sz="0" w:space="0" w:color="auto"/>
                <w:right w:val="none" w:sz="0" w:space="0" w:color="auto"/>
              </w:divBdr>
            </w:div>
            <w:div w:id="500121529">
              <w:marLeft w:val="0"/>
              <w:marRight w:val="0"/>
              <w:marTop w:val="0"/>
              <w:marBottom w:val="0"/>
              <w:divBdr>
                <w:top w:val="none" w:sz="0" w:space="0" w:color="auto"/>
                <w:left w:val="none" w:sz="0" w:space="0" w:color="auto"/>
                <w:bottom w:val="none" w:sz="0" w:space="0" w:color="auto"/>
                <w:right w:val="none" w:sz="0" w:space="0" w:color="auto"/>
              </w:divBdr>
            </w:div>
            <w:div w:id="500121531">
              <w:marLeft w:val="0"/>
              <w:marRight w:val="0"/>
              <w:marTop w:val="0"/>
              <w:marBottom w:val="0"/>
              <w:divBdr>
                <w:top w:val="none" w:sz="0" w:space="0" w:color="auto"/>
                <w:left w:val="none" w:sz="0" w:space="0" w:color="auto"/>
                <w:bottom w:val="none" w:sz="0" w:space="0" w:color="auto"/>
                <w:right w:val="none" w:sz="0" w:space="0" w:color="auto"/>
              </w:divBdr>
            </w:div>
            <w:div w:id="500121539">
              <w:marLeft w:val="0"/>
              <w:marRight w:val="0"/>
              <w:marTop w:val="0"/>
              <w:marBottom w:val="0"/>
              <w:divBdr>
                <w:top w:val="none" w:sz="0" w:space="0" w:color="auto"/>
                <w:left w:val="none" w:sz="0" w:space="0" w:color="auto"/>
                <w:bottom w:val="none" w:sz="0" w:space="0" w:color="auto"/>
                <w:right w:val="none" w:sz="0" w:space="0" w:color="auto"/>
              </w:divBdr>
            </w:div>
            <w:div w:id="500121620">
              <w:marLeft w:val="0"/>
              <w:marRight w:val="0"/>
              <w:marTop w:val="0"/>
              <w:marBottom w:val="0"/>
              <w:divBdr>
                <w:top w:val="none" w:sz="0" w:space="0" w:color="auto"/>
                <w:left w:val="none" w:sz="0" w:space="0" w:color="auto"/>
                <w:bottom w:val="none" w:sz="0" w:space="0" w:color="auto"/>
                <w:right w:val="none" w:sz="0" w:space="0" w:color="auto"/>
              </w:divBdr>
            </w:div>
            <w:div w:id="500121640">
              <w:marLeft w:val="0"/>
              <w:marRight w:val="0"/>
              <w:marTop w:val="0"/>
              <w:marBottom w:val="0"/>
              <w:divBdr>
                <w:top w:val="none" w:sz="0" w:space="0" w:color="auto"/>
                <w:left w:val="none" w:sz="0" w:space="0" w:color="auto"/>
                <w:bottom w:val="none" w:sz="0" w:space="0" w:color="auto"/>
                <w:right w:val="none" w:sz="0" w:space="0" w:color="auto"/>
              </w:divBdr>
            </w:div>
            <w:div w:id="500121660">
              <w:marLeft w:val="0"/>
              <w:marRight w:val="0"/>
              <w:marTop w:val="0"/>
              <w:marBottom w:val="0"/>
              <w:divBdr>
                <w:top w:val="none" w:sz="0" w:space="0" w:color="auto"/>
                <w:left w:val="none" w:sz="0" w:space="0" w:color="auto"/>
                <w:bottom w:val="none" w:sz="0" w:space="0" w:color="auto"/>
                <w:right w:val="none" w:sz="0" w:space="0" w:color="auto"/>
              </w:divBdr>
            </w:div>
            <w:div w:id="500121681">
              <w:marLeft w:val="0"/>
              <w:marRight w:val="0"/>
              <w:marTop w:val="0"/>
              <w:marBottom w:val="0"/>
              <w:divBdr>
                <w:top w:val="none" w:sz="0" w:space="0" w:color="auto"/>
                <w:left w:val="none" w:sz="0" w:space="0" w:color="auto"/>
                <w:bottom w:val="none" w:sz="0" w:space="0" w:color="auto"/>
                <w:right w:val="none" w:sz="0" w:space="0" w:color="auto"/>
              </w:divBdr>
            </w:div>
            <w:div w:id="500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0">
      <w:marLeft w:val="0"/>
      <w:marRight w:val="0"/>
      <w:marTop w:val="0"/>
      <w:marBottom w:val="0"/>
      <w:divBdr>
        <w:top w:val="none" w:sz="0" w:space="0" w:color="auto"/>
        <w:left w:val="none" w:sz="0" w:space="0" w:color="auto"/>
        <w:bottom w:val="none" w:sz="0" w:space="0" w:color="auto"/>
        <w:right w:val="none" w:sz="0" w:space="0" w:color="auto"/>
      </w:divBdr>
      <w:divsChild>
        <w:div w:id="500121454">
          <w:marLeft w:val="0"/>
          <w:marRight w:val="0"/>
          <w:marTop w:val="0"/>
          <w:marBottom w:val="0"/>
          <w:divBdr>
            <w:top w:val="none" w:sz="0" w:space="0" w:color="auto"/>
            <w:left w:val="none" w:sz="0" w:space="0" w:color="auto"/>
            <w:bottom w:val="none" w:sz="0" w:space="0" w:color="auto"/>
            <w:right w:val="none" w:sz="0" w:space="0" w:color="auto"/>
          </w:divBdr>
          <w:divsChild>
            <w:div w:id="5001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1">
      <w:marLeft w:val="0"/>
      <w:marRight w:val="0"/>
      <w:marTop w:val="0"/>
      <w:marBottom w:val="0"/>
      <w:divBdr>
        <w:top w:val="none" w:sz="0" w:space="0" w:color="auto"/>
        <w:left w:val="none" w:sz="0" w:space="0" w:color="auto"/>
        <w:bottom w:val="none" w:sz="0" w:space="0" w:color="auto"/>
        <w:right w:val="none" w:sz="0" w:space="0" w:color="auto"/>
      </w:divBdr>
      <w:divsChild>
        <w:div w:id="500121541">
          <w:marLeft w:val="0"/>
          <w:marRight w:val="0"/>
          <w:marTop w:val="0"/>
          <w:marBottom w:val="0"/>
          <w:divBdr>
            <w:top w:val="none" w:sz="0" w:space="0" w:color="auto"/>
            <w:left w:val="none" w:sz="0" w:space="0" w:color="auto"/>
            <w:bottom w:val="none" w:sz="0" w:space="0" w:color="auto"/>
            <w:right w:val="none" w:sz="0" w:space="0" w:color="auto"/>
          </w:divBdr>
          <w:divsChild>
            <w:div w:id="500121618">
              <w:marLeft w:val="0"/>
              <w:marRight w:val="0"/>
              <w:marTop w:val="0"/>
              <w:marBottom w:val="0"/>
              <w:divBdr>
                <w:top w:val="none" w:sz="0" w:space="0" w:color="auto"/>
                <w:left w:val="none" w:sz="0" w:space="0" w:color="auto"/>
                <w:bottom w:val="none" w:sz="0" w:space="0" w:color="auto"/>
                <w:right w:val="none" w:sz="0" w:space="0" w:color="auto"/>
              </w:divBdr>
            </w:div>
            <w:div w:id="500121697">
              <w:marLeft w:val="0"/>
              <w:marRight w:val="0"/>
              <w:marTop w:val="0"/>
              <w:marBottom w:val="0"/>
              <w:divBdr>
                <w:top w:val="none" w:sz="0" w:space="0" w:color="auto"/>
                <w:left w:val="none" w:sz="0" w:space="0" w:color="auto"/>
                <w:bottom w:val="none" w:sz="0" w:space="0" w:color="auto"/>
                <w:right w:val="none" w:sz="0" w:space="0" w:color="auto"/>
              </w:divBdr>
            </w:div>
            <w:div w:id="500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4">
      <w:marLeft w:val="0"/>
      <w:marRight w:val="0"/>
      <w:marTop w:val="0"/>
      <w:marBottom w:val="0"/>
      <w:divBdr>
        <w:top w:val="none" w:sz="0" w:space="0" w:color="auto"/>
        <w:left w:val="none" w:sz="0" w:space="0" w:color="auto"/>
        <w:bottom w:val="none" w:sz="0" w:space="0" w:color="auto"/>
        <w:right w:val="none" w:sz="0" w:space="0" w:color="auto"/>
      </w:divBdr>
      <w:divsChild>
        <w:div w:id="500121444">
          <w:marLeft w:val="0"/>
          <w:marRight w:val="0"/>
          <w:marTop w:val="0"/>
          <w:marBottom w:val="0"/>
          <w:divBdr>
            <w:top w:val="none" w:sz="0" w:space="0" w:color="auto"/>
            <w:left w:val="none" w:sz="0" w:space="0" w:color="auto"/>
            <w:bottom w:val="none" w:sz="0" w:space="0" w:color="auto"/>
            <w:right w:val="none" w:sz="0" w:space="0" w:color="auto"/>
          </w:divBdr>
        </w:div>
        <w:div w:id="500121457">
          <w:marLeft w:val="0"/>
          <w:marRight w:val="0"/>
          <w:marTop w:val="0"/>
          <w:marBottom w:val="0"/>
          <w:divBdr>
            <w:top w:val="none" w:sz="0" w:space="0" w:color="auto"/>
            <w:left w:val="none" w:sz="0" w:space="0" w:color="auto"/>
            <w:bottom w:val="none" w:sz="0" w:space="0" w:color="auto"/>
            <w:right w:val="none" w:sz="0" w:space="0" w:color="auto"/>
          </w:divBdr>
        </w:div>
        <w:div w:id="500121467">
          <w:marLeft w:val="0"/>
          <w:marRight w:val="0"/>
          <w:marTop w:val="0"/>
          <w:marBottom w:val="0"/>
          <w:divBdr>
            <w:top w:val="none" w:sz="0" w:space="0" w:color="auto"/>
            <w:left w:val="none" w:sz="0" w:space="0" w:color="auto"/>
            <w:bottom w:val="none" w:sz="0" w:space="0" w:color="auto"/>
            <w:right w:val="none" w:sz="0" w:space="0" w:color="auto"/>
          </w:divBdr>
        </w:div>
        <w:div w:id="500121475">
          <w:marLeft w:val="0"/>
          <w:marRight w:val="0"/>
          <w:marTop w:val="0"/>
          <w:marBottom w:val="0"/>
          <w:divBdr>
            <w:top w:val="none" w:sz="0" w:space="0" w:color="auto"/>
            <w:left w:val="none" w:sz="0" w:space="0" w:color="auto"/>
            <w:bottom w:val="none" w:sz="0" w:space="0" w:color="auto"/>
            <w:right w:val="none" w:sz="0" w:space="0" w:color="auto"/>
          </w:divBdr>
        </w:div>
        <w:div w:id="500121477">
          <w:marLeft w:val="0"/>
          <w:marRight w:val="0"/>
          <w:marTop w:val="0"/>
          <w:marBottom w:val="0"/>
          <w:divBdr>
            <w:top w:val="none" w:sz="0" w:space="0" w:color="auto"/>
            <w:left w:val="none" w:sz="0" w:space="0" w:color="auto"/>
            <w:bottom w:val="none" w:sz="0" w:space="0" w:color="auto"/>
            <w:right w:val="none" w:sz="0" w:space="0" w:color="auto"/>
          </w:divBdr>
        </w:div>
        <w:div w:id="500121506">
          <w:marLeft w:val="0"/>
          <w:marRight w:val="0"/>
          <w:marTop w:val="0"/>
          <w:marBottom w:val="0"/>
          <w:divBdr>
            <w:top w:val="none" w:sz="0" w:space="0" w:color="auto"/>
            <w:left w:val="none" w:sz="0" w:space="0" w:color="auto"/>
            <w:bottom w:val="none" w:sz="0" w:space="0" w:color="auto"/>
            <w:right w:val="none" w:sz="0" w:space="0" w:color="auto"/>
          </w:divBdr>
        </w:div>
        <w:div w:id="500121509">
          <w:marLeft w:val="0"/>
          <w:marRight w:val="0"/>
          <w:marTop w:val="0"/>
          <w:marBottom w:val="0"/>
          <w:divBdr>
            <w:top w:val="none" w:sz="0" w:space="0" w:color="auto"/>
            <w:left w:val="none" w:sz="0" w:space="0" w:color="auto"/>
            <w:bottom w:val="none" w:sz="0" w:space="0" w:color="auto"/>
            <w:right w:val="none" w:sz="0" w:space="0" w:color="auto"/>
          </w:divBdr>
        </w:div>
        <w:div w:id="500121510">
          <w:marLeft w:val="0"/>
          <w:marRight w:val="0"/>
          <w:marTop w:val="0"/>
          <w:marBottom w:val="0"/>
          <w:divBdr>
            <w:top w:val="none" w:sz="0" w:space="0" w:color="auto"/>
            <w:left w:val="none" w:sz="0" w:space="0" w:color="auto"/>
            <w:bottom w:val="none" w:sz="0" w:space="0" w:color="auto"/>
            <w:right w:val="none" w:sz="0" w:space="0" w:color="auto"/>
          </w:divBdr>
        </w:div>
        <w:div w:id="500121533">
          <w:marLeft w:val="0"/>
          <w:marRight w:val="0"/>
          <w:marTop w:val="0"/>
          <w:marBottom w:val="0"/>
          <w:divBdr>
            <w:top w:val="none" w:sz="0" w:space="0" w:color="auto"/>
            <w:left w:val="none" w:sz="0" w:space="0" w:color="auto"/>
            <w:bottom w:val="none" w:sz="0" w:space="0" w:color="auto"/>
            <w:right w:val="none" w:sz="0" w:space="0" w:color="auto"/>
          </w:divBdr>
        </w:div>
        <w:div w:id="500121553">
          <w:marLeft w:val="0"/>
          <w:marRight w:val="0"/>
          <w:marTop w:val="0"/>
          <w:marBottom w:val="0"/>
          <w:divBdr>
            <w:top w:val="none" w:sz="0" w:space="0" w:color="auto"/>
            <w:left w:val="none" w:sz="0" w:space="0" w:color="auto"/>
            <w:bottom w:val="none" w:sz="0" w:space="0" w:color="auto"/>
            <w:right w:val="none" w:sz="0" w:space="0" w:color="auto"/>
          </w:divBdr>
        </w:div>
        <w:div w:id="500121554">
          <w:marLeft w:val="0"/>
          <w:marRight w:val="0"/>
          <w:marTop w:val="0"/>
          <w:marBottom w:val="0"/>
          <w:divBdr>
            <w:top w:val="none" w:sz="0" w:space="0" w:color="auto"/>
            <w:left w:val="none" w:sz="0" w:space="0" w:color="auto"/>
            <w:bottom w:val="none" w:sz="0" w:space="0" w:color="auto"/>
            <w:right w:val="none" w:sz="0" w:space="0" w:color="auto"/>
          </w:divBdr>
        </w:div>
        <w:div w:id="500121575">
          <w:marLeft w:val="0"/>
          <w:marRight w:val="0"/>
          <w:marTop w:val="0"/>
          <w:marBottom w:val="0"/>
          <w:divBdr>
            <w:top w:val="none" w:sz="0" w:space="0" w:color="auto"/>
            <w:left w:val="none" w:sz="0" w:space="0" w:color="auto"/>
            <w:bottom w:val="none" w:sz="0" w:space="0" w:color="auto"/>
            <w:right w:val="none" w:sz="0" w:space="0" w:color="auto"/>
          </w:divBdr>
        </w:div>
        <w:div w:id="500121595">
          <w:marLeft w:val="0"/>
          <w:marRight w:val="0"/>
          <w:marTop w:val="0"/>
          <w:marBottom w:val="0"/>
          <w:divBdr>
            <w:top w:val="none" w:sz="0" w:space="0" w:color="auto"/>
            <w:left w:val="none" w:sz="0" w:space="0" w:color="auto"/>
            <w:bottom w:val="none" w:sz="0" w:space="0" w:color="auto"/>
            <w:right w:val="none" w:sz="0" w:space="0" w:color="auto"/>
          </w:divBdr>
        </w:div>
        <w:div w:id="500121613">
          <w:marLeft w:val="0"/>
          <w:marRight w:val="0"/>
          <w:marTop w:val="0"/>
          <w:marBottom w:val="0"/>
          <w:divBdr>
            <w:top w:val="none" w:sz="0" w:space="0" w:color="auto"/>
            <w:left w:val="none" w:sz="0" w:space="0" w:color="auto"/>
            <w:bottom w:val="none" w:sz="0" w:space="0" w:color="auto"/>
            <w:right w:val="none" w:sz="0" w:space="0" w:color="auto"/>
          </w:divBdr>
        </w:div>
        <w:div w:id="500121638">
          <w:marLeft w:val="0"/>
          <w:marRight w:val="0"/>
          <w:marTop w:val="0"/>
          <w:marBottom w:val="0"/>
          <w:divBdr>
            <w:top w:val="none" w:sz="0" w:space="0" w:color="auto"/>
            <w:left w:val="none" w:sz="0" w:space="0" w:color="auto"/>
            <w:bottom w:val="none" w:sz="0" w:space="0" w:color="auto"/>
            <w:right w:val="none" w:sz="0" w:space="0" w:color="auto"/>
          </w:divBdr>
        </w:div>
        <w:div w:id="500121645">
          <w:marLeft w:val="0"/>
          <w:marRight w:val="0"/>
          <w:marTop w:val="0"/>
          <w:marBottom w:val="0"/>
          <w:divBdr>
            <w:top w:val="none" w:sz="0" w:space="0" w:color="auto"/>
            <w:left w:val="none" w:sz="0" w:space="0" w:color="auto"/>
            <w:bottom w:val="none" w:sz="0" w:space="0" w:color="auto"/>
            <w:right w:val="none" w:sz="0" w:space="0" w:color="auto"/>
          </w:divBdr>
        </w:div>
        <w:div w:id="500121648">
          <w:marLeft w:val="0"/>
          <w:marRight w:val="0"/>
          <w:marTop w:val="0"/>
          <w:marBottom w:val="0"/>
          <w:divBdr>
            <w:top w:val="none" w:sz="0" w:space="0" w:color="auto"/>
            <w:left w:val="none" w:sz="0" w:space="0" w:color="auto"/>
            <w:bottom w:val="none" w:sz="0" w:space="0" w:color="auto"/>
            <w:right w:val="none" w:sz="0" w:space="0" w:color="auto"/>
          </w:divBdr>
        </w:div>
        <w:div w:id="500121661">
          <w:marLeft w:val="0"/>
          <w:marRight w:val="0"/>
          <w:marTop w:val="0"/>
          <w:marBottom w:val="0"/>
          <w:divBdr>
            <w:top w:val="none" w:sz="0" w:space="0" w:color="auto"/>
            <w:left w:val="none" w:sz="0" w:space="0" w:color="auto"/>
            <w:bottom w:val="none" w:sz="0" w:space="0" w:color="auto"/>
            <w:right w:val="none" w:sz="0" w:space="0" w:color="auto"/>
          </w:divBdr>
        </w:div>
        <w:div w:id="500121680">
          <w:marLeft w:val="0"/>
          <w:marRight w:val="0"/>
          <w:marTop w:val="0"/>
          <w:marBottom w:val="0"/>
          <w:divBdr>
            <w:top w:val="none" w:sz="0" w:space="0" w:color="auto"/>
            <w:left w:val="none" w:sz="0" w:space="0" w:color="auto"/>
            <w:bottom w:val="none" w:sz="0" w:space="0" w:color="auto"/>
            <w:right w:val="none" w:sz="0" w:space="0" w:color="auto"/>
          </w:divBdr>
        </w:div>
        <w:div w:id="500121682">
          <w:marLeft w:val="0"/>
          <w:marRight w:val="0"/>
          <w:marTop w:val="0"/>
          <w:marBottom w:val="0"/>
          <w:divBdr>
            <w:top w:val="none" w:sz="0" w:space="0" w:color="auto"/>
            <w:left w:val="none" w:sz="0" w:space="0" w:color="auto"/>
            <w:bottom w:val="none" w:sz="0" w:space="0" w:color="auto"/>
            <w:right w:val="none" w:sz="0" w:space="0" w:color="auto"/>
          </w:divBdr>
        </w:div>
        <w:div w:id="500121684">
          <w:marLeft w:val="0"/>
          <w:marRight w:val="0"/>
          <w:marTop w:val="0"/>
          <w:marBottom w:val="0"/>
          <w:divBdr>
            <w:top w:val="none" w:sz="0" w:space="0" w:color="auto"/>
            <w:left w:val="none" w:sz="0" w:space="0" w:color="auto"/>
            <w:bottom w:val="none" w:sz="0" w:space="0" w:color="auto"/>
            <w:right w:val="none" w:sz="0" w:space="0" w:color="auto"/>
          </w:divBdr>
        </w:div>
        <w:div w:id="500121691">
          <w:marLeft w:val="0"/>
          <w:marRight w:val="0"/>
          <w:marTop w:val="0"/>
          <w:marBottom w:val="0"/>
          <w:divBdr>
            <w:top w:val="none" w:sz="0" w:space="0" w:color="auto"/>
            <w:left w:val="none" w:sz="0" w:space="0" w:color="auto"/>
            <w:bottom w:val="none" w:sz="0" w:space="0" w:color="auto"/>
            <w:right w:val="none" w:sz="0" w:space="0" w:color="auto"/>
          </w:divBdr>
        </w:div>
        <w:div w:id="500121713">
          <w:marLeft w:val="0"/>
          <w:marRight w:val="0"/>
          <w:marTop w:val="0"/>
          <w:marBottom w:val="0"/>
          <w:divBdr>
            <w:top w:val="none" w:sz="0" w:space="0" w:color="auto"/>
            <w:left w:val="none" w:sz="0" w:space="0" w:color="auto"/>
            <w:bottom w:val="none" w:sz="0" w:space="0" w:color="auto"/>
            <w:right w:val="none" w:sz="0" w:space="0" w:color="auto"/>
          </w:divBdr>
        </w:div>
      </w:divsChild>
    </w:div>
    <w:div w:id="500121591">
      <w:marLeft w:val="0"/>
      <w:marRight w:val="0"/>
      <w:marTop w:val="0"/>
      <w:marBottom w:val="0"/>
      <w:divBdr>
        <w:top w:val="none" w:sz="0" w:space="0" w:color="auto"/>
        <w:left w:val="none" w:sz="0" w:space="0" w:color="auto"/>
        <w:bottom w:val="none" w:sz="0" w:space="0" w:color="auto"/>
        <w:right w:val="none" w:sz="0" w:space="0" w:color="auto"/>
      </w:divBdr>
      <w:divsChild>
        <w:div w:id="500121733">
          <w:marLeft w:val="0"/>
          <w:marRight w:val="0"/>
          <w:marTop w:val="0"/>
          <w:marBottom w:val="0"/>
          <w:divBdr>
            <w:top w:val="none" w:sz="0" w:space="0" w:color="auto"/>
            <w:left w:val="none" w:sz="0" w:space="0" w:color="auto"/>
            <w:bottom w:val="none" w:sz="0" w:space="0" w:color="auto"/>
            <w:right w:val="none" w:sz="0" w:space="0" w:color="auto"/>
          </w:divBdr>
          <w:divsChild>
            <w:div w:id="500121492">
              <w:marLeft w:val="0"/>
              <w:marRight w:val="0"/>
              <w:marTop w:val="0"/>
              <w:marBottom w:val="0"/>
              <w:divBdr>
                <w:top w:val="none" w:sz="0" w:space="0" w:color="auto"/>
                <w:left w:val="none" w:sz="0" w:space="0" w:color="auto"/>
                <w:bottom w:val="none" w:sz="0" w:space="0" w:color="auto"/>
                <w:right w:val="none" w:sz="0" w:space="0" w:color="auto"/>
              </w:divBdr>
            </w:div>
            <w:div w:id="500121548">
              <w:marLeft w:val="0"/>
              <w:marRight w:val="0"/>
              <w:marTop w:val="0"/>
              <w:marBottom w:val="0"/>
              <w:divBdr>
                <w:top w:val="none" w:sz="0" w:space="0" w:color="auto"/>
                <w:left w:val="none" w:sz="0" w:space="0" w:color="auto"/>
                <w:bottom w:val="none" w:sz="0" w:space="0" w:color="auto"/>
                <w:right w:val="none" w:sz="0" w:space="0" w:color="auto"/>
              </w:divBdr>
            </w:div>
            <w:div w:id="500121602">
              <w:marLeft w:val="0"/>
              <w:marRight w:val="0"/>
              <w:marTop w:val="0"/>
              <w:marBottom w:val="0"/>
              <w:divBdr>
                <w:top w:val="none" w:sz="0" w:space="0" w:color="auto"/>
                <w:left w:val="none" w:sz="0" w:space="0" w:color="auto"/>
                <w:bottom w:val="none" w:sz="0" w:space="0" w:color="auto"/>
                <w:right w:val="none" w:sz="0" w:space="0" w:color="auto"/>
              </w:divBdr>
            </w:div>
            <w:div w:id="500121625">
              <w:marLeft w:val="0"/>
              <w:marRight w:val="0"/>
              <w:marTop w:val="0"/>
              <w:marBottom w:val="0"/>
              <w:divBdr>
                <w:top w:val="none" w:sz="0" w:space="0" w:color="auto"/>
                <w:left w:val="none" w:sz="0" w:space="0" w:color="auto"/>
                <w:bottom w:val="none" w:sz="0" w:space="0" w:color="auto"/>
                <w:right w:val="none" w:sz="0" w:space="0" w:color="auto"/>
              </w:divBdr>
            </w:div>
            <w:div w:id="500121635">
              <w:marLeft w:val="0"/>
              <w:marRight w:val="0"/>
              <w:marTop w:val="0"/>
              <w:marBottom w:val="0"/>
              <w:divBdr>
                <w:top w:val="none" w:sz="0" w:space="0" w:color="auto"/>
                <w:left w:val="none" w:sz="0" w:space="0" w:color="auto"/>
                <w:bottom w:val="none" w:sz="0" w:space="0" w:color="auto"/>
                <w:right w:val="none" w:sz="0" w:space="0" w:color="auto"/>
              </w:divBdr>
            </w:div>
            <w:div w:id="5001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2">
      <w:marLeft w:val="0"/>
      <w:marRight w:val="0"/>
      <w:marTop w:val="0"/>
      <w:marBottom w:val="0"/>
      <w:divBdr>
        <w:top w:val="none" w:sz="0" w:space="0" w:color="auto"/>
        <w:left w:val="none" w:sz="0" w:space="0" w:color="auto"/>
        <w:bottom w:val="none" w:sz="0" w:space="0" w:color="auto"/>
        <w:right w:val="none" w:sz="0" w:space="0" w:color="auto"/>
      </w:divBdr>
      <w:divsChild>
        <w:div w:id="500121745">
          <w:marLeft w:val="0"/>
          <w:marRight w:val="0"/>
          <w:marTop w:val="0"/>
          <w:marBottom w:val="0"/>
          <w:divBdr>
            <w:top w:val="none" w:sz="0" w:space="0" w:color="auto"/>
            <w:left w:val="none" w:sz="0" w:space="0" w:color="auto"/>
            <w:bottom w:val="none" w:sz="0" w:space="0" w:color="auto"/>
            <w:right w:val="none" w:sz="0" w:space="0" w:color="auto"/>
          </w:divBdr>
          <w:divsChild>
            <w:div w:id="500121456">
              <w:marLeft w:val="0"/>
              <w:marRight w:val="0"/>
              <w:marTop w:val="0"/>
              <w:marBottom w:val="0"/>
              <w:divBdr>
                <w:top w:val="none" w:sz="0" w:space="0" w:color="auto"/>
                <w:left w:val="none" w:sz="0" w:space="0" w:color="auto"/>
                <w:bottom w:val="none" w:sz="0" w:space="0" w:color="auto"/>
                <w:right w:val="none" w:sz="0" w:space="0" w:color="auto"/>
              </w:divBdr>
            </w:div>
            <w:div w:id="500121497">
              <w:marLeft w:val="0"/>
              <w:marRight w:val="0"/>
              <w:marTop w:val="0"/>
              <w:marBottom w:val="0"/>
              <w:divBdr>
                <w:top w:val="none" w:sz="0" w:space="0" w:color="auto"/>
                <w:left w:val="none" w:sz="0" w:space="0" w:color="auto"/>
                <w:bottom w:val="none" w:sz="0" w:space="0" w:color="auto"/>
                <w:right w:val="none" w:sz="0" w:space="0" w:color="auto"/>
              </w:divBdr>
            </w:div>
            <w:div w:id="500121527">
              <w:marLeft w:val="0"/>
              <w:marRight w:val="0"/>
              <w:marTop w:val="0"/>
              <w:marBottom w:val="0"/>
              <w:divBdr>
                <w:top w:val="none" w:sz="0" w:space="0" w:color="auto"/>
                <w:left w:val="none" w:sz="0" w:space="0" w:color="auto"/>
                <w:bottom w:val="none" w:sz="0" w:space="0" w:color="auto"/>
                <w:right w:val="none" w:sz="0" w:space="0" w:color="auto"/>
              </w:divBdr>
            </w:div>
            <w:div w:id="500121534">
              <w:marLeft w:val="0"/>
              <w:marRight w:val="0"/>
              <w:marTop w:val="0"/>
              <w:marBottom w:val="0"/>
              <w:divBdr>
                <w:top w:val="none" w:sz="0" w:space="0" w:color="auto"/>
                <w:left w:val="none" w:sz="0" w:space="0" w:color="auto"/>
                <w:bottom w:val="none" w:sz="0" w:space="0" w:color="auto"/>
                <w:right w:val="none" w:sz="0" w:space="0" w:color="auto"/>
              </w:divBdr>
            </w:div>
            <w:div w:id="500121551">
              <w:marLeft w:val="0"/>
              <w:marRight w:val="0"/>
              <w:marTop w:val="0"/>
              <w:marBottom w:val="0"/>
              <w:divBdr>
                <w:top w:val="none" w:sz="0" w:space="0" w:color="auto"/>
                <w:left w:val="none" w:sz="0" w:space="0" w:color="auto"/>
                <w:bottom w:val="none" w:sz="0" w:space="0" w:color="auto"/>
                <w:right w:val="none" w:sz="0" w:space="0" w:color="auto"/>
              </w:divBdr>
            </w:div>
            <w:div w:id="500121633">
              <w:marLeft w:val="0"/>
              <w:marRight w:val="0"/>
              <w:marTop w:val="0"/>
              <w:marBottom w:val="0"/>
              <w:divBdr>
                <w:top w:val="none" w:sz="0" w:space="0" w:color="auto"/>
                <w:left w:val="none" w:sz="0" w:space="0" w:color="auto"/>
                <w:bottom w:val="none" w:sz="0" w:space="0" w:color="auto"/>
                <w:right w:val="none" w:sz="0" w:space="0" w:color="auto"/>
              </w:divBdr>
            </w:div>
            <w:div w:id="500121647">
              <w:marLeft w:val="0"/>
              <w:marRight w:val="0"/>
              <w:marTop w:val="0"/>
              <w:marBottom w:val="0"/>
              <w:divBdr>
                <w:top w:val="none" w:sz="0" w:space="0" w:color="auto"/>
                <w:left w:val="none" w:sz="0" w:space="0" w:color="auto"/>
                <w:bottom w:val="none" w:sz="0" w:space="0" w:color="auto"/>
                <w:right w:val="none" w:sz="0" w:space="0" w:color="auto"/>
              </w:divBdr>
            </w:div>
            <w:div w:id="5001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9">
      <w:marLeft w:val="0"/>
      <w:marRight w:val="0"/>
      <w:marTop w:val="0"/>
      <w:marBottom w:val="0"/>
      <w:divBdr>
        <w:top w:val="none" w:sz="0" w:space="0" w:color="auto"/>
        <w:left w:val="none" w:sz="0" w:space="0" w:color="auto"/>
        <w:bottom w:val="none" w:sz="0" w:space="0" w:color="auto"/>
        <w:right w:val="none" w:sz="0" w:space="0" w:color="auto"/>
      </w:divBdr>
      <w:divsChild>
        <w:div w:id="500121654">
          <w:marLeft w:val="0"/>
          <w:marRight w:val="0"/>
          <w:marTop w:val="0"/>
          <w:marBottom w:val="0"/>
          <w:divBdr>
            <w:top w:val="none" w:sz="0" w:space="0" w:color="auto"/>
            <w:left w:val="none" w:sz="0" w:space="0" w:color="auto"/>
            <w:bottom w:val="none" w:sz="0" w:space="0" w:color="auto"/>
            <w:right w:val="none" w:sz="0" w:space="0" w:color="auto"/>
          </w:divBdr>
          <w:divsChild>
            <w:div w:id="500121537">
              <w:marLeft w:val="0"/>
              <w:marRight w:val="0"/>
              <w:marTop w:val="0"/>
              <w:marBottom w:val="0"/>
              <w:divBdr>
                <w:top w:val="none" w:sz="0" w:space="0" w:color="auto"/>
                <w:left w:val="none" w:sz="0" w:space="0" w:color="auto"/>
                <w:bottom w:val="none" w:sz="0" w:space="0" w:color="auto"/>
                <w:right w:val="none" w:sz="0" w:space="0" w:color="auto"/>
              </w:divBdr>
            </w:div>
            <w:div w:id="500121556">
              <w:marLeft w:val="0"/>
              <w:marRight w:val="0"/>
              <w:marTop w:val="0"/>
              <w:marBottom w:val="0"/>
              <w:divBdr>
                <w:top w:val="none" w:sz="0" w:space="0" w:color="auto"/>
                <w:left w:val="none" w:sz="0" w:space="0" w:color="auto"/>
                <w:bottom w:val="none" w:sz="0" w:space="0" w:color="auto"/>
                <w:right w:val="none" w:sz="0" w:space="0" w:color="auto"/>
              </w:divBdr>
            </w:div>
            <w:div w:id="500121557">
              <w:marLeft w:val="0"/>
              <w:marRight w:val="0"/>
              <w:marTop w:val="0"/>
              <w:marBottom w:val="0"/>
              <w:divBdr>
                <w:top w:val="none" w:sz="0" w:space="0" w:color="auto"/>
                <w:left w:val="none" w:sz="0" w:space="0" w:color="auto"/>
                <w:bottom w:val="none" w:sz="0" w:space="0" w:color="auto"/>
                <w:right w:val="none" w:sz="0" w:space="0" w:color="auto"/>
              </w:divBdr>
            </w:div>
            <w:div w:id="500121566">
              <w:marLeft w:val="0"/>
              <w:marRight w:val="0"/>
              <w:marTop w:val="0"/>
              <w:marBottom w:val="0"/>
              <w:divBdr>
                <w:top w:val="none" w:sz="0" w:space="0" w:color="auto"/>
                <w:left w:val="none" w:sz="0" w:space="0" w:color="auto"/>
                <w:bottom w:val="none" w:sz="0" w:space="0" w:color="auto"/>
                <w:right w:val="none" w:sz="0" w:space="0" w:color="auto"/>
              </w:divBdr>
            </w:div>
            <w:div w:id="500121665">
              <w:marLeft w:val="0"/>
              <w:marRight w:val="0"/>
              <w:marTop w:val="0"/>
              <w:marBottom w:val="0"/>
              <w:divBdr>
                <w:top w:val="none" w:sz="0" w:space="0" w:color="auto"/>
                <w:left w:val="none" w:sz="0" w:space="0" w:color="auto"/>
                <w:bottom w:val="none" w:sz="0" w:space="0" w:color="auto"/>
                <w:right w:val="none" w:sz="0" w:space="0" w:color="auto"/>
              </w:divBdr>
            </w:div>
            <w:div w:id="500121687">
              <w:marLeft w:val="0"/>
              <w:marRight w:val="0"/>
              <w:marTop w:val="0"/>
              <w:marBottom w:val="0"/>
              <w:divBdr>
                <w:top w:val="none" w:sz="0" w:space="0" w:color="auto"/>
                <w:left w:val="none" w:sz="0" w:space="0" w:color="auto"/>
                <w:bottom w:val="none" w:sz="0" w:space="0" w:color="auto"/>
                <w:right w:val="none" w:sz="0" w:space="0" w:color="auto"/>
              </w:divBdr>
            </w:div>
            <w:div w:id="5001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0">
      <w:marLeft w:val="0"/>
      <w:marRight w:val="0"/>
      <w:marTop w:val="0"/>
      <w:marBottom w:val="0"/>
      <w:divBdr>
        <w:top w:val="none" w:sz="0" w:space="0" w:color="auto"/>
        <w:left w:val="none" w:sz="0" w:space="0" w:color="auto"/>
        <w:bottom w:val="none" w:sz="0" w:space="0" w:color="auto"/>
        <w:right w:val="none" w:sz="0" w:space="0" w:color="auto"/>
      </w:divBdr>
      <w:divsChild>
        <w:div w:id="500121735">
          <w:marLeft w:val="0"/>
          <w:marRight w:val="0"/>
          <w:marTop w:val="0"/>
          <w:marBottom w:val="0"/>
          <w:divBdr>
            <w:top w:val="none" w:sz="0" w:space="0" w:color="auto"/>
            <w:left w:val="none" w:sz="0" w:space="0" w:color="auto"/>
            <w:bottom w:val="none" w:sz="0" w:space="0" w:color="auto"/>
            <w:right w:val="none" w:sz="0" w:space="0" w:color="auto"/>
          </w:divBdr>
          <w:divsChild>
            <w:div w:id="5001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6">
      <w:marLeft w:val="0"/>
      <w:marRight w:val="0"/>
      <w:marTop w:val="0"/>
      <w:marBottom w:val="0"/>
      <w:divBdr>
        <w:top w:val="none" w:sz="0" w:space="0" w:color="auto"/>
        <w:left w:val="none" w:sz="0" w:space="0" w:color="auto"/>
        <w:bottom w:val="none" w:sz="0" w:space="0" w:color="auto"/>
        <w:right w:val="none" w:sz="0" w:space="0" w:color="auto"/>
      </w:divBdr>
      <w:divsChild>
        <w:div w:id="500121709">
          <w:marLeft w:val="0"/>
          <w:marRight w:val="0"/>
          <w:marTop w:val="0"/>
          <w:marBottom w:val="0"/>
          <w:divBdr>
            <w:top w:val="none" w:sz="0" w:space="0" w:color="auto"/>
            <w:left w:val="none" w:sz="0" w:space="0" w:color="auto"/>
            <w:bottom w:val="none" w:sz="0" w:space="0" w:color="auto"/>
            <w:right w:val="none" w:sz="0" w:space="0" w:color="auto"/>
          </w:divBdr>
          <w:divsChild>
            <w:div w:id="500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1">
      <w:marLeft w:val="0"/>
      <w:marRight w:val="0"/>
      <w:marTop w:val="0"/>
      <w:marBottom w:val="0"/>
      <w:divBdr>
        <w:top w:val="none" w:sz="0" w:space="0" w:color="auto"/>
        <w:left w:val="none" w:sz="0" w:space="0" w:color="auto"/>
        <w:bottom w:val="none" w:sz="0" w:space="0" w:color="auto"/>
        <w:right w:val="none" w:sz="0" w:space="0" w:color="auto"/>
      </w:divBdr>
      <w:divsChild>
        <w:div w:id="500121705">
          <w:marLeft w:val="0"/>
          <w:marRight w:val="0"/>
          <w:marTop w:val="0"/>
          <w:marBottom w:val="0"/>
          <w:divBdr>
            <w:top w:val="none" w:sz="0" w:space="0" w:color="auto"/>
            <w:left w:val="none" w:sz="0" w:space="0" w:color="auto"/>
            <w:bottom w:val="none" w:sz="0" w:space="0" w:color="auto"/>
            <w:right w:val="none" w:sz="0" w:space="0" w:color="auto"/>
          </w:divBdr>
          <w:divsChild>
            <w:div w:id="5001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9">
      <w:marLeft w:val="0"/>
      <w:marRight w:val="0"/>
      <w:marTop w:val="0"/>
      <w:marBottom w:val="0"/>
      <w:divBdr>
        <w:top w:val="none" w:sz="0" w:space="0" w:color="auto"/>
        <w:left w:val="none" w:sz="0" w:space="0" w:color="auto"/>
        <w:bottom w:val="none" w:sz="0" w:space="0" w:color="auto"/>
        <w:right w:val="none" w:sz="0" w:space="0" w:color="auto"/>
      </w:divBdr>
      <w:divsChild>
        <w:div w:id="500121432">
          <w:marLeft w:val="0"/>
          <w:marRight w:val="0"/>
          <w:marTop w:val="0"/>
          <w:marBottom w:val="0"/>
          <w:divBdr>
            <w:top w:val="none" w:sz="0" w:space="0" w:color="auto"/>
            <w:left w:val="none" w:sz="0" w:space="0" w:color="auto"/>
            <w:bottom w:val="none" w:sz="0" w:space="0" w:color="auto"/>
            <w:right w:val="none" w:sz="0" w:space="0" w:color="auto"/>
          </w:divBdr>
        </w:div>
        <w:div w:id="500121442">
          <w:marLeft w:val="0"/>
          <w:marRight w:val="0"/>
          <w:marTop w:val="0"/>
          <w:marBottom w:val="0"/>
          <w:divBdr>
            <w:top w:val="none" w:sz="0" w:space="0" w:color="auto"/>
            <w:left w:val="none" w:sz="0" w:space="0" w:color="auto"/>
            <w:bottom w:val="none" w:sz="0" w:space="0" w:color="auto"/>
            <w:right w:val="none" w:sz="0" w:space="0" w:color="auto"/>
          </w:divBdr>
        </w:div>
        <w:div w:id="500121485">
          <w:marLeft w:val="0"/>
          <w:marRight w:val="0"/>
          <w:marTop w:val="0"/>
          <w:marBottom w:val="0"/>
          <w:divBdr>
            <w:top w:val="none" w:sz="0" w:space="0" w:color="auto"/>
            <w:left w:val="none" w:sz="0" w:space="0" w:color="auto"/>
            <w:bottom w:val="none" w:sz="0" w:space="0" w:color="auto"/>
            <w:right w:val="none" w:sz="0" w:space="0" w:color="auto"/>
          </w:divBdr>
        </w:div>
        <w:div w:id="500121576">
          <w:marLeft w:val="0"/>
          <w:marRight w:val="0"/>
          <w:marTop w:val="0"/>
          <w:marBottom w:val="0"/>
          <w:divBdr>
            <w:top w:val="none" w:sz="0" w:space="0" w:color="auto"/>
            <w:left w:val="none" w:sz="0" w:space="0" w:color="auto"/>
            <w:bottom w:val="none" w:sz="0" w:space="0" w:color="auto"/>
            <w:right w:val="none" w:sz="0" w:space="0" w:color="auto"/>
          </w:divBdr>
        </w:div>
        <w:div w:id="500121667">
          <w:marLeft w:val="0"/>
          <w:marRight w:val="0"/>
          <w:marTop w:val="0"/>
          <w:marBottom w:val="0"/>
          <w:divBdr>
            <w:top w:val="none" w:sz="0" w:space="0" w:color="auto"/>
            <w:left w:val="none" w:sz="0" w:space="0" w:color="auto"/>
            <w:bottom w:val="none" w:sz="0" w:space="0" w:color="auto"/>
            <w:right w:val="none" w:sz="0" w:space="0" w:color="auto"/>
          </w:divBdr>
        </w:div>
        <w:div w:id="500121715">
          <w:marLeft w:val="0"/>
          <w:marRight w:val="0"/>
          <w:marTop w:val="0"/>
          <w:marBottom w:val="0"/>
          <w:divBdr>
            <w:top w:val="none" w:sz="0" w:space="0" w:color="auto"/>
            <w:left w:val="none" w:sz="0" w:space="0" w:color="auto"/>
            <w:bottom w:val="none" w:sz="0" w:space="0" w:color="auto"/>
            <w:right w:val="none" w:sz="0" w:space="0" w:color="auto"/>
          </w:divBdr>
        </w:div>
      </w:divsChild>
    </w:div>
    <w:div w:id="500121627">
      <w:marLeft w:val="0"/>
      <w:marRight w:val="0"/>
      <w:marTop w:val="0"/>
      <w:marBottom w:val="0"/>
      <w:divBdr>
        <w:top w:val="none" w:sz="0" w:space="0" w:color="auto"/>
        <w:left w:val="none" w:sz="0" w:space="0" w:color="auto"/>
        <w:bottom w:val="none" w:sz="0" w:space="0" w:color="auto"/>
        <w:right w:val="none" w:sz="0" w:space="0" w:color="auto"/>
      </w:divBdr>
      <w:divsChild>
        <w:div w:id="500121445">
          <w:marLeft w:val="0"/>
          <w:marRight w:val="0"/>
          <w:marTop w:val="0"/>
          <w:marBottom w:val="0"/>
          <w:divBdr>
            <w:top w:val="none" w:sz="0" w:space="0" w:color="auto"/>
            <w:left w:val="none" w:sz="0" w:space="0" w:color="auto"/>
            <w:bottom w:val="none" w:sz="0" w:space="0" w:color="auto"/>
            <w:right w:val="none" w:sz="0" w:space="0" w:color="auto"/>
          </w:divBdr>
        </w:div>
        <w:div w:id="500121461">
          <w:marLeft w:val="0"/>
          <w:marRight w:val="0"/>
          <w:marTop w:val="0"/>
          <w:marBottom w:val="0"/>
          <w:divBdr>
            <w:top w:val="none" w:sz="0" w:space="0" w:color="auto"/>
            <w:left w:val="none" w:sz="0" w:space="0" w:color="auto"/>
            <w:bottom w:val="none" w:sz="0" w:space="0" w:color="auto"/>
            <w:right w:val="none" w:sz="0" w:space="0" w:color="auto"/>
          </w:divBdr>
        </w:div>
        <w:div w:id="500121471">
          <w:marLeft w:val="0"/>
          <w:marRight w:val="0"/>
          <w:marTop w:val="0"/>
          <w:marBottom w:val="0"/>
          <w:divBdr>
            <w:top w:val="none" w:sz="0" w:space="0" w:color="auto"/>
            <w:left w:val="none" w:sz="0" w:space="0" w:color="auto"/>
            <w:bottom w:val="none" w:sz="0" w:space="0" w:color="auto"/>
            <w:right w:val="none" w:sz="0" w:space="0" w:color="auto"/>
          </w:divBdr>
        </w:div>
        <w:div w:id="500121501">
          <w:marLeft w:val="0"/>
          <w:marRight w:val="0"/>
          <w:marTop w:val="0"/>
          <w:marBottom w:val="0"/>
          <w:divBdr>
            <w:top w:val="none" w:sz="0" w:space="0" w:color="auto"/>
            <w:left w:val="none" w:sz="0" w:space="0" w:color="auto"/>
            <w:bottom w:val="none" w:sz="0" w:space="0" w:color="auto"/>
            <w:right w:val="none" w:sz="0" w:space="0" w:color="auto"/>
          </w:divBdr>
        </w:div>
        <w:div w:id="500121514">
          <w:marLeft w:val="0"/>
          <w:marRight w:val="0"/>
          <w:marTop w:val="0"/>
          <w:marBottom w:val="0"/>
          <w:divBdr>
            <w:top w:val="none" w:sz="0" w:space="0" w:color="auto"/>
            <w:left w:val="none" w:sz="0" w:space="0" w:color="auto"/>
            <w:bottom w:val="none" w:sz="0" w:space="0" w:color="auto"/>
            <w:right w:val="none" w:sz="0" w:space="0" w:color="auto"/>
          </w:divBdr>
        </w:div>
        <w:div w:id="500121521">
          <w:marLeft w:val="0"/>
          <w:marRight w:val="0"/>
          <w:marTop w:val="0"/>
          <w:marBottom w:val="0"/>
          <w:divBdr>
            <w:top w:val="none" w:sz="0" w:space="0" w:color="auto"/>
            <w:left w:val="none" w:sz="0" w:space="0" w:color="auto"/>
            <w:bottom w:val="none" w:sz="0" w:space="0" w:color="auto"/>
            <w:right w:val="none" w:sz="0" w:space="0" w:color="auto"/>
          </w:divBdr>
        </w:div>
        <w:div w:id="500121530">
          <w:marLeft w:val="0"/>
          <w:marRight w:val="0"/>
          <w:marTop w:val="0"/>
          <w:marBottom w:val="0"/>
          <w:divBdr>
            <w:top w:val="none" w:sz="0" w:space="0" w:color="auto"/>
            <w:left w:val="none" w:sz="0" w:space="0" w:color="auto"/>
            <w:bottom w:val="none" w:sz="0" w:space="0" w:color="auto"/>
            <w:right w:val="none" w:sz="0" w:space="0" w:color="auto"/>
          </w:divBdr>
        </w:div>
        <w:div w:id="500121538">
          <w:marLeft w:val="0"/>
          <w:marRight w:val="0"/>
          <w:marTop w:val="0"/>
          <w:marBottom w:val="0"/>
          <w:divBdr>
            <w:top w:val="none" w:sz="0" w:space="0" w:color="auto"/>
            <w:left w:val="none" w:sz="0" w:space="0" w:color="auto"/>
            <w:bottom w:val="none" w:sz="0" w:space="0" w:color="auto"/>
            <w:right w:val="none" w:sz="0" w:space="0" w:color="auto"/>
          </w:divBdr>
        </w:div>
        <w:div w:id="500121577">
          <w:marLeft w:val="0"/>
          <w:marRight w:val="0"/>
          <w:marTop w:val="0"/>
          <w:marBottom w:val="0"/>
          <w:divBdr>
            <w:top w:val="none" w:sz="0" w:space="0" w:color="auto"/>
            <w:left w:val="none" w:sz="0" w:space="0" w:color="auto"/>
            <w:bottom w:val="none" w:sz="0" w:space="0" w:color="auto"/>
            <w:right w:val="none" w:sz="0" w:space="0" w:color="auto"/>
          </w:divBdr>
        </w:div>
        <w:div w:id="500121588">
          <w:marLeft w:val="0"/>
          <w:marRight w:val="0"/>
          <w:marTop w:val="0"/>
          <w:marBottom w:val="0"/>
          <w:divBdr>
            <w:top w:val="none" w:sz="0" w:space="0" w:color="auto"/>
            <w:left w:val="none" w:sz="0" w:space="0" w:color="auto"/>
            <w:bottom w:val="none" w:sz="0" w:space="0" w:color="auto"/>
            <w:right w:val="none" w:sz="0" w:space="0" w:color="auto"/>
          </w:divBdr>
        </w:div>
        <w:div w:id="500121596">
          <w:marLeft w:val="0"/>
          <w:marRight w:val="0"/>
          <w:marTop w:val="0"/>
          <w:marBottom w:val="0"/>
          <w:divBdr>
            <w:top w:val="none" w:sz="0" w:space="0" w:color="auto"/>
            <w:left w:val="none" w:sz="0" w:space="0" w:color="auto"/>
            <w:bottom w:val="none" w:sz="0" w:space="0" w:color="auto"/>
            <w:right w:val="none" w:sz="0" w:space="0" w:color="auto"/>
          </w:divBdr>
        </w:div>
        <w:div w:id="500121598">
          <w:marLeft w:val="0"/>
          <w:marRight w:val="0"/>
          <w:marTop w:val="0"/>
          <w:marBottom w:val="0"/>
          <w:divBdr>
            <w:top w:val="none" w:sz="0" w:space="0" w:color="auto"/>
            <w:left w:val="none" w:sz="0" w:space="0" w:color="auto"/>
            <w:bottom w:val="none" w:sz="0" w:space="0" w:color="auto"/>
            <w:right w:val="none" w:sz="0" w:space="0" w:color="auto"/>
          </w:divBdr>
        </w:div>
        <w:div w:id="500121605">
          <w:marLeft w:val="0"/>
          <w:marRight w:val="0"/>
          <w:marTop w:val="0"/>
          <w:marBottom w:val="0"/>
          <w:divBdr>
            <w:top w:val="none" w:sz="0" w:space="0" w:color="auto"/>
            <w:left w:val="none" w:sz="0" w:space="0" w:color="auto"/>
            <w:bottom w:val="none" w:sz="0" w:space="0" w:color="auto"/>
            <w:right w:val="none" w:sz="0" w:space="0" w:color="auto"/>
          </w:divBdr>
        </w:div>
        <w:div w:id="500121644">
          <w:marLeft w:val="0"/>
          <w:marRight w:val="0"/>
          <w:marTop w:val="0"/>
          <w:marBottom w:val="0"/>
          <w:divBdr>
            <w:top w:val="none" w:sz="0" w:space="0" w:color="auto"/>
            <w:left w:val="none" w:sz="0" w:space="0" w:color="auto"/>
            <w:bottom w:val="none" w:sz="0" w:space="0" w:color="auto"/>
            <w:right w:val="none" w:sz="0" w:space="0" w:color="auto"/>
          </w:divBdr>
        </w:div>
        <w:div w:id="500121671">
          <w:marLeft w:val="0"/>
          <w:marRight w:val="0"/>
          <w:marTop w:val="0"/>
          <w:marBottom w:val="0"/>
          <w:divBdr>
            <w:top w:val="none" w:sz="0" w:space="0" w:color="auto"/>
            <w:left w:val="none" w:sz="0" w:space="0" w:color="auto"/>
            <w:bottom w:val="none" w:sz="0" w:space="0" w:color="auto"/>
            <w:right w:val="none" w:sz="0" w:space="0" w:color="auto"/>
          </w:divBdr>
        </w:div>
        <w:div w:id="500121677">
          <w:marLeft w:val="0"/>
          <w:marRight w:val="0"/>
          <w:marTop w:val="0"/>
          <w:marBottom w:val="0"/>
          <w:divBdr>
            <w:top w:val="none" w:sz="0" w:space="0" w:color="auto"/>
            <w:left w:val="none" w:sz="0" w:space="0" w:color="auto"/>
            <w:bottom w:val="none" w:sz="0" w:space="0" w:color="auto"/>
            <w:right w:val="none" w:sz="0" w:space="0" w:color="auto"/>
          </w:divBdr>
        </w:div>
        <w:div w:id="500121679">
          <w:marLeft w:val="0"/>
          <w:marRight w:val="0"/>
          <w:marTop w:val="0"/>
          <w:marBottom w:val="0"/>
          <w:divBdr>
            <w:top w:val="none" w:sz="0" w:space="0" w:color="auto"/>
            <w:left w:val="none" w:sz="0" w:space="0" w:color="auto"/>
            <w:bottom w:val="none" w:sz="0" w:space="0" w:color="auto"/>
            <w:right w:val="none" w:sz="0" w:space="0" w:color="auto"/>
          </w:divBdr>
        </w:div>
        <w:div w:id="500121690">
          <w:marLeft w:val="0"/>
          <w:marRight w:val="0"/>
          <w:marTop w:val="0"/>
          <w:marBottom w:val="0"/>
          <w:divBdr>
            <w:top w:val="none" w:sz="0" w:space="0" w:color="auto"/>
            <w:left w:val="none" w:sz="0" w:space="0" w:color="auto"/>
            <w:bottom w:val="none" w:sz="0" w:space="0" w:color="auto"/>
            <w:right w:val="none" w:sz="0" w:space="0" w:color="auto"/>
          </w:divBdr>
        </w:div>
        <w:div w:id="500121695">
          <w:marLeft w:val="0"/>
          <w:marRight w:val="0"/>
          <w:marTop w:val="0"/>
          <w:marBottom w:val="0"/>
          <w:divBdr>
            <w:top w:val="none" w:sz="0" w:space="0" w:color="auto"/>
            <w:left w:val="none" w:sz="0" w:space="0" w:color="auto"/>
            <w:bottom w:val="none" w:sz="0" w:space="0" w:color="auto"/>
            <w:right w:val="none" w:sz="0" w:space="0" w:color="auto"/>
          </w:divBdr>
        </w:div>
        <w:div w:id="500121702">
          <w:marLeft w:val="0"/>
          <w:marRight w:val="0"/>
          <w:marTop w:val="0"/>
          <w:marBottom w:val="0"/>
          <w:divBdr>
            <w:top w:val="none" w:sz="0" w:space="0" w:color="auto"/>
            <w:left w:val="none" w:sz="0" w:space="0" w:color="auto"/>
            <w:bottom w:val="none" w:sz="0" w:space="0" w:color="auto"/>
            <w:right w:val="none" w:sz="0" w:space="0" w:color="auto"/>
          </w:divBdr>
        </w:div>
        <w:div w:id="500121707">
          <w:marLeft w:val="0"/>
          <w:marRight w:val="0"/>
          <w:marTop w:val="0"/>
          <w:marBottom w:val="0"/>
          <w:divBdr>
            <w:top w:val="none" w:sz="0" w:space="0" w:color="auto"/>
            <w:left w:val="none" w:sz="0" w:space="0" w:color="auto"/>
            <w:bottom w:val="none" w:sz="0" w:space="0" w:color="auto"/>
            <w:right w:val="none" w:sz="0" w:space="0" w:color="auto"/>
          </w:divBdr>
        </w:div>
        <w:div w:id="500121722">
          <w:marLeft w:val="0"/>
          <w:marRight w:val="0"/>
          <w:marTop w:val="0"/>
          <w:marBottom w:val="0"/>
          <w:divBdr>
            <w:top w:val="none" w:sz="0" w:space="0" w:color="auto"/>
            <w:left w:val="none" w:sz="0" w:space="0" w:color="auto"/>
            <w:bottom w:val="none" w:sz="0" w:space="0" w:color="auto"/>
            <w:right w:val="none" w:sz="0" w:space="0" w:color="auto"/>
          </w:divBdr>
        </w:div>
        <w:div w:id="500121723">
          <w:marLeft w:val="0"/>
          <w:marRight w:val="0"/>
          <w:marTop w:val="0"/>
          <w:marBottom w:val="0"/>
          <w:divBdr>
            <w:top w:val="none" w:sz="0" w:space="0" w:color="auto"/>
            <w:left w:val="none" w:sz="0" w:space="0" w:color="auto"/>
            <w:bottom w:val="none" w:sz="0" w:space="0" w:color="auto"/>
            <w:right w:val="none" w:sz="0" w:space="0" w:color="auto"/>
          </w:divBdr>
        </w:div>
        <w:div w:id="500121726">
          <w:marLeft w:val="0"/>
          <w:marRight w:val="0"/>
          <w:marTop w:val="0"/>
          <w:marBottom w:val="0"/>
          <w:divBdr>
            <w:top w:val="none" w:sz="0" w:space="0" w:color="auto"/>
            <w:left w:val="none" w:sz="0" w:space="0" w:color="auto"/>
            <w:bottom w:val="none" w:sz="0" w:space="0" w:color="auto"/>
            <w:right w:val="none" w:sz="0" w:space="0" w:color="auto"/>
          </w:divBdr>
        </w:div>
        <w:div w:id="500121742">
          <w:marLeft w:val="0"/>
          <w:marRight w:val="0"/>
          <w:marTop w:val="0"/>
          <w:marBottom w:val="0"/>
          <w:divBdr>
            <w:top w:val="none" w:sz="0" w:space="0" w:color="auto"/>
            <w:left w:val="none" w:sz="0" w:space="0" w:color="auto"/>
            <w:bottom w:val="none" w:sz="0" w:space="0" w:color="auto"/>
            <w:right w:val="none" w:sz="0" w:space="0" w:color="auto"/>
          </w:divBdr>
        </w:div>
      </w:divsChild>
    </w:div>
    <w:div w:id="500121628">
      <w:marLeft w:val="0"/>
      <w:marRight w:val="0"/>
      <w:marTop w:val="0"/>
      <w:marBottom w:val="0"/>
      <w:divBdr>
        <w:top w:val="none" w:sz="0" w:space="0" w:color="auto"/>
        <w:left w:val="none" w:sz="0" w:space="0" w:color="auto"/>
        <w:bottom w:val="none" w:sz="0" w:space="0" w:color="auto"/>
        <w:right w:val="none" w:sz="0" w:space="0" w:color="auto"/>
      </w:divBdr>
      <w:divsChild>
        <w:div w:id="500121503">
          <w:marLeft w:val="0"/>
          <w:marRight w:val="0"/>
          <w:marTop w:val="0"/>
          <w:marBottom w:val="0"/>
          <w:divBdr>
            <w:top w:val="none" w:sz="0" w:space="0" w:color="auto"/>
            <w:left w:val="none" w:sz="0" w:space="0" w:color="auto"/>
            <w:bottom w:val="none" w:sz="0" w:space="0" w:color="auto"/>
            <w:right w:val="none" w:sz="0" w:space="0" w:color="auto"/>
          </w:divBdr>
          <w:divsChild>
            <w:div w:id="500121508">
              <w:marLeft w:val="0"/>
              <w:marRight w:val="0"/>
              <w:marTop w:val="0"/>
              <w:marBottom w:val="0"/>
              <w:divBdr>
                <w:top w:val="none" w:sz="0" w:space="0" w:color="auto"/>
                <w:left w:val="none" w:sz="0" w:space="0" w:color="auto"/>
                <w:bottom w:val="none" w:sz="0" w:space="0" w:color="auto"/>
                <w:right w:val="none" w:sz="0" w:space="0" w:color="auto"/>
              </w:divBdr>
            </w:div>
            <w:div w:id="500121511">
              <w:marLeft w:val="0"/>
              <w:marRight w:val="0"/>
              <w:marTop w:val="0"/>
              <w:marBottom w:val="0"/>
              <w:divBdr>
                <w:top w:val="none" w:sz="0" w:space="0" w:color="auto"/>
                <w:left w:val="none" w:sz="0" w:space="0" w:color="auto"/>
                <w:bottom w:val="none" w:sz="0" w:space="0" w:color="auto"/>
                <w:right w:val="none" w:sz="0" w:space="0" w:color="auto"/>
              </w:divBdr>
            </w:div>
            <w:div w:id="500121542">
              <w:marLeft w:val="0"/>
              <w:marRight w:val="0"/>
              <w:marTop w:val="0"/>
              <w:marBottom w:val="0"/>
              <w:divBdr>
                <w:top w:val="none" w:sz="0" w:space="0" w:color="auto"/>
                <w:left w:val="none" w:sz="0" w:space="0" w:color="auto"/>
                <w:bottom w:val="none" w:sz="0" w:space="0" w:color="auto"/>
                <w:right w:val="none" w:sz="0" w:space="0" w:color="auto"/>
              </w:divBdr>
            </w:div>
            <w:div w:id="500121549">
              <w:marLeft w:val="0"/>
              <w:marRight w:val="0"/>
              <w:marTop w:val="0"/>
              <w:marBottom w:val="0"/>
              <w:divBdr>
                <w:top w:val="none" w:sz="0" w:space="0" w:color="auto"/>
                <w:left w:val="none" w:sz="0" w:space="0" w:color="auto"/>
                <w:bottom w:val="none" w:sz="0" w:space="0" w:color="auto"/>
                <w:right w:val="none" w:sz="0" w:space="0" w:color="auto"/>
              </w:divBdr>
            </w:div>
            <w:div w:id="500121555">
              <w:marLeft w:val="0"/>
              <w:marRight w:val="0"/>
              <w:marTop w:val="0"/>
              <w:marBottom w:val="0"/>
              <w:divBdr>
                <w:top w:val="none" w:sz="0" w:space="0" w:color="auto"/>
                <w:left w:val="none" w:sz="0" w:space="0" w:color="auto"/>
                <w:bottom w:val="none" w:sz="0" w:space="0" w:color="auto"/>
                <w:right w:val="none" w:sz="0" w:space="0" w:color="auto"/>
              </w:divBdr>
            </w:div>
            <w:div w:id="500121629">
              <w:marLeft w:val="0"/>
              <w:marRight w:val="0"/>
              <w:marTop w:val="0"/>
              <w:marBottom w:val="0"/>
              <w:divBdr>
                <w:top w:val="none" w:sz="0" w:space="0" w:color="auto"/>
                <w:left w:val="none" w:sz="0" w:space="0" w:color="auto"/>
                <w:bottom w:val="none" w:sz="0" w:space="0" w:color="auto"/>
                <w:right w:val="none" w:sz="0" w:space="0" w:color="auto"/>
              </w:divBdr>
            </w:div>
            <w:div w:id="500121650">
              <w:marLeft w:val="0"/>
              <w:marRight w:val="0"/>
              <w:marTop w:val="0"/>
              <w:marBottom w:val="0"/>
              <w:divBdr>
                <w:top w:val="none" w:sz="0" w:space="0" w:color="auto"/>
                <w:left w:val="none" w:sz="0" w:space="0" w:color="auto"/>
                <w:bottom w:val="none" w:sz="0" w:space="0" w:color="auto"/>
                <w:right w:val="none" w:sz="0" w:space="0" w:color="auto"/>
              </w:divBdr>
            </w:div>
            <w:div w:id="500121670">
              <w:marLeft w:val="0"/>
              <w:marRight w:val="0"/>
              <w:marTop w:val="0"/>
              <w:marBottom w:val="0"/>
              <w:divBdr>
                <w:top w:val="none" w:sz="0" w:space="0" w:color="auto"/>
                <w:left w:val="none" w:sz="0" w:space="0" w:color="auto"/>
                <w:bottom w:val="none" w:sz="0" w:space="0" w:color="auto"/>
                <w:right w:val="none" w:sz="0" w:space="0" w:color="auto"/>
              </w:divBdr>
            </w:div>
            <w:div w:id="5001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42">
      <w:marLeft w:val="0"/>
      <w:marRight w:val="0"/>
      <w:marTop w:val="0"/>
      <w:marBottom w:val="0"/>
      <w:divBdr>
        <w:top w:val="none" w:sz="0" w:space="0" w:color="auto"/>
        <w:left w:val="none" w:sz="0" w:space="0" w:color="auto"/>
        <w:bottom w:val="none" w:sz="0" w:space="0" w:color="auto"/>
        <w:right w:val="none" w:sz="0" w:space="0" w:color="auto"/>
      </w:divBdr>
      <w:divsChild>
        <w:div w:id="500121500">
          <w:marLeft w:val="0"/>
          <w:marRight w:val="0"/>
          <w:marTop w:val="0"/>
          <w:marBottom w:val="0"/>
          <w:divBdr>
            <w:top w:val="none" w:sz="0" w:space="0" w:color="auto"/>
            <w:left w:val="none" w:sz="0" w:space="0" w:color="auto"/>
            <w:bottom w:val="none" w:sz="0" w:space="0" w:color="auto"/>
            <w:right w:val="none" w:sz="0" w:space="0" w:color="auto"/>
          </w:divBdr>
        </w:div>
      </w:divsChild>
    </w:div>
    <w:div w:id="500121646">
      <w:marLeft w:val="0"/>
      <w:marRight w:val="0"/>
      <w:marTop w:val="0"/>
      <w:marBottom w:val="0"/>
      <w:divBdr>
        <w:top w:val="none" w:sz="0" w:space="0" w:color="auto"/>
        <w:left w:val="none" w:sz="0" w:space="0" w:color="auto"/>
        <w:bottom w:val="none" w:sz="0" w:space="0" w:color="auto"/>
        <w:right w:val="none" w:sz="0" w:space="0" w:color="auto"/>
      </w:divBdr>
      <w:divsChild>
        <w:div w:id="500121567">
          <w:marLeft w:val="0"/>
          <w:marRight w:val="0"/>
          <w:marTop w:val="0"/>
          <w:marBottom w:val="0"/>
          <w:divBdr>
            <w:top w:val="none" w:sz="0" w:space="0" w:color="auto"/>
            <w:left w:val="none" w:sz="0" w:space="0" w:color="auto"/>
            <w:bottom w:val="none" w:sz="0" w:space="0" w:color="auto"/>
            <w:right w:val="none" w:sz="0" w:space="0" w:color="auto"/>
          </w:divBdr>
          <w:divsChild>
            <w:div w:id="500121465">
              <w:marLeft w:val="0"/>
              <w:marRight w:val="0"/>
              <w:marTop w:val="0"/>
              <w:marBottom w:val="0"/>
              <w:divBdr>
                <w:top w:val="none" w:sz="0" w:space="0" w:color="auto"/>
                <w:left w:val="none" w:sz="0" w:space="0" w:color="auto"/>
                <w:bottom w:val="none" w:sz="0" w:space="0" w:color="auto"/>
                <w:right w:val="none" w:sz="0" w:space="0" w:color="auto"/>
              </w:divBdr>
            </w:div>
            <w:div w:id="500121466">
              <w:marLeft w:val="0"/>
              <w:marRight w:val="0"/>
              <w:marTop w:val="0"/>
              <w:marBottom w:val="0"/>
              <w:divBdr>
                <w:top w:val="none" w:sz="0" w:space="0" w:color="auto"/>
                <w:left w:val="none" w:sz="0" w:space="0" w:color="auto"/>
                <w:bottom w:val="none" w:sz="0" w:space="0" w:color="auto"/>
                <w:right w:val="none" w:sz="0" w:space="0" w:color="auto"/>
              </w:divBdr>
            </w:div>
            <w:div w:id="500121487">
              <w:marLeft w:val="0"/>
              <w:marRight w:val="0"/>
              <w:marTop w:val="0"/>
              <w:marBottom w:val="0"/>
              <w:divBdr>
                <w:top w:val="none" w:sz="0" w:space="0" w:color="auto"/>
                <w:left w:val="none" w:sz="0" w:space="0" w:color="auto"/>
                <w:bottom w:val="none" w:sz="0" w:space="0" w:color="auto"/>
                <w:right w:val="none" w:sz="0" w:space="0" w:color="auto"/>
              </w:divBdr>
            </w:div>
            <w:div w:id="500121505">
              <w:marLeft w:val="0"/>
              <w:marRight w:val="0"/>
              <w:marTop w:val="0"/>
              <w:marBottom w:val="0"/>
              <w:divBdr>
                <w:top w:val="none" w:sz="0" w:space="0" w:color="auto"/>
                <w:left w:val="none" w:sz="0" w:space="0" w:color="auto"/>
                <w:bottom w:val="none" w:sz="0" w:space="0" w:color="auto"/>
                <w:right w:val="none" w:sz="0" w:space="0" w:color="auto"/>
              </w:divBdr>
            </w:div>
            <w:div w:id="500121520">
              <w:marLeft w:val="0"/>
              <w:marRight w:val="0"/>
              <w:marTop w:val="0"/>
              <w:marBottom w:val="0"/>
              <w:divBdr>
                <w:top w:val="none" w:sz="0" w:space="0" w:color="auto"/>
                <w:left w:val="none" w:sz="0" w:space="0" w:color="auto"/>
                <w:bottom w:val="none" w:sz="0" w:space="0" w:color="auto"/>
                <w:right w:val="none" w:sz="0" w:space="0" w:color="auto"/>
              </w:divBdr>
            </w:div>
            <w:div w:id="500121525">
              <w:marLeft w:val="0"/>
              <w:marRight w:val="0"/>
              <w:marTop w:val="0"/>
              <w:marBottom w:val="0"/>
              <w:divBdr>
                <w:top w:val="none" w:sz="0" w:space="0" w:color="auto"/>
                <w:left w:val="none" w:sz="0" w:space="0" w:color="auto"/>
                <w:bottom w:val="none" w:sz="0" w:space="0" w:color="auto"/>
                <w:right w:val="none" w:sz="0" w:space="0" w:color="auto"/>
              </w:divBdr>
            </w:div>
            <w:div w:id="500121649">
              <w:marLeft w:val="0"/>
              <w:marRight w:val="0"/>
              <w:marTop w:val="0"/>
              <w:marBottom w:val="0"/>
              <w:divBdr>
                <w:top w:val="none" w:sz="0" w:space="0" w:color="auto"/>
                <w:left w:val="none" w:sz="0" w:space="0" w:color="auto"/>
                <w:bottom w:val="none" w:sz="0" w:space="0" w:color="auto"/>
                <w:right w:val="none" w:sz="0" w:space="0" w:color="auto"/>
              </w:divBdr>
            </w:div>
            <w:div w:id="500121651">
              <w:marLeft w:val="0"/>
              <w:marRight w:val="0"/>
              <w:marTop w:val="0"/>
              <w:marBottom w:val="0"/>
              <w:divBdr>
                <w:top w:val="none" w:sz="0" w:space="0" w:color="auto"/>
                <w:left w:val="none" w:sz="0" w:space="0" w:color="auto"/>
                <w:bottom w:val="none" w:sz="0" w:space="0" w:color="auto"/>
                <w:right w:val="none" w:sz="0" w:space="0" w:color="auto"/>
              </w:divBdr>
            </w:div>
            <w:div w:id="500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2">
      <w:marLeft w:val="0"/>
      <w:marRight w:val="0"/>
      <w:marTop w:val="0"/>
      <w:marBottom w:val="0"/>
      <w:divBdr>
        <w:top w:val="none" w:sz="0" w:space="0" w:color="auto"/>
        <w:left w:val="none" w:sz="0" w:space="0" w:color="auto"/>
        <w:bottom w:val="none" w:sz="0" w:space="0" w:color="auto"/>
        <w:right w:val="none" w:sz="0" w:space="0" w:color="auto"/>
      </w:divBdr>
      <w:divsChild>
        <w:div w:id="500121730">
          <w:marLeft w:val="0"/>
          <w:marRight w:val="0"/>
          <w:marTop w:val="0"/>
          <w:marBottom w:val="0"/>
          <w:divBdr>
            <w:top w:val="none" w:sz="0" w:space="0" w:color="auto"/>
            <w:left w:val="none" w:sz="0" w:space="0" w:color="auto"/>
            <w:bottom w:val="none" w:sz="0" w:space="0" w:color="auto"/>
            <w:right w:val="none" w:sz="0" w:space="0" w:color="auto"/>
          </w:divBdr>
          <w:divsChild>
            <w:div w:id="500121480">
              <w:marLeft w:val="0"/>
              <w:marRight w:val="0"/>
              <w:marTop w:val="0"/>
              <w:marBottom w:val="0"/>
              <w:divBdr>
                <w:top w:val="none" w:sz="0" w:space="0" w:color="auto"/>
                <w:left w:val="none" w:sz="0" w:space="0" w:color="auto"/>
                <w:bottom w:val="none" w:sz="0" w:space="0" w:color="auto"/>
                <w:right w:val="none" w:sz="0" w:space="0" w:color="auto"/>
              </w:divBdr>
            </w:div>
            <w:div w:id="500121502">
              <w:marLeft w:val="0"/>
              <w:marRight w:val="0"/>
              <w:marTop w:val="0"/>
              <w:marBottom w:val="0"/>
              <w:divBdr>
                <w:top w:val="none" w:sz="0" w:space="0" w:color="auto"/>
                <w:left w:val="none" w:sz="0" w:space="0" w:color="auto"/>
                <w:bottom w:val="none" w:sz="0" w:space="0" w:color="auto"/>
                <w:right w:val="none" w:sz="0" w:space="0" w:color="auto"/>
              </w:divBdr>
            </w:div>
            <w:div w:id="5001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3">
      <w:marLeft w:val="0"/>
      <w:marRight w:val="0"/>
      <w:marTop w:val="0"/>
      <w:marBottom w:val="0"/>
      <w:divBdr>
        <w:top w:val="none" w:sz="0" w:space="0" w:color="auto"/>
        <w:left w:val="none" w:sz="0" w:space="0" w:color="auto"/>
        <w:bottom w:val="none" w:sz="0" w:space="0" w:color="auto"/>
        <w:right w:val="none" w:sz="0" w:space="0" w:color="auto"/>
      </w:divBdr>
      <w:divsChild>
        <w:div w:id="500121496">
          <w:marLeft w:val="0"/>
          <w:marRight w:val="0"/>
          <w:marTop w:val="0"/>
          <w:marBottom w:val="0"/>
          <w:divBdr>
            <w:top w:val="none" w:sz="0" w:space="0" w:color="auto"/>
            <w:left w:val="none" w:sz="0" w:space="0" w:color="auto"/>
            <w:bottom w:val="none" w:sz="0" w:space="0" w:color="auto"/>
            <w:right w:val="none" w:sz="0" w:space="0" w:color="auto"/>
          </w:divBdr>
          <w:divsChild>
            <w:div w:id="500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9">
      <w:marLeft w:val="0"/>
      <w:marRight w:val="0"/>
      <w:marTop w:val="0"/>
      <w:marBottom w:val="0"/>
      <w:divBdr>
        <w:top w:val="none" w:sz="0" w:space="0" w:color="auto"/>
        <w:left w:val="none" w:sz="0" w:space="0" w:color="auto"/>
        <w:bottom w:val="none" w:sz="0" w:space="0" w:color="auto"/>
        <w:right w:val="none" w:sz="0" w:space="0" w:color="auto"/>
      </w:divBdr>
      <w:divsChild>
        <w:div w:id="500121708">
          <w:marLeft w:val="0"/>
          <w:marRight w:val="0"/>
          <w:marTop w:val="0"/>
          <w:marBottom w:val="0"/>
          <w:divBdr>
            <w:top w:val="none" w:sz="0" w:space="0" w:color="auto"/>
            <w:left w:val="none" w:sz="0" w:space="0" w:color="auto"/>
            <w:bottom w:val="none" w:sz="0" w:space="0" w:color="auto"/>
            <w:right w:val="none" w:sz="0" w:space="0" w:color="auto"/>
          </w:divBdr>
          <w:divsChild>
            <w:div w:id="50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6">
      <w:marLeft w:val="0"/>
      <w:marRight w:val="0"/>
      <w:marTop w:val="0"/>
      <w:marBottom w:val="0"/>
      <w:divBdr>
        <w:top w:val="none" w:sz="0" w:space="0" w:color="auto"/>
        <w:left w:val="none" w:sz="0" w:space="0" w:color="auto"/>
        <w:bottom w:val="none" w:sz="0" w:space="0" w:color="auto"/>
        <w:right w:val="none" w:sz="0" w:space="0" w:color="auto"/>
      </w:divBdr>
      <w:divsChild>
        <w:div w:id="500121484">
          <w:marLeft w:val="0"/>
          <w:marRight w:val="0"/>
          <w:marTop w:val="0"/>
          <w:marBottom w:val="0"/>
          <w:divBdr>
            <w:top w:val="none" w:sz="0" w:space="0" w:color="auto"/>
            <w:left w:val="none" w:sz="0" w:space="0" w:color="auto"/>
            <w:bottom w:val="none" w:sz="0" w:space="0" w:color="auto"/>
            <w:right w:val="none" w:sz="0" w:space="0" w:color="auto"/>
          </w:divBdr>
          <w:divsChild>
            <w:div w:id="500121491">
              <w:marLeft w:val="0"/>
              <w:marRight w:val="0"/>
              <w:marTop w:val="0"/>
              <w:marBottom w:val="0"/>
              <w:divBdr>
                <w:top w:val="none" w:sz="0" w:space="0" w:color="auto"/>
                <w:left w:val="none" w:sz="0" w:space="0" w:color="auto"/>
                <w:bottom w:val="none" w:sz="0" w:space="0" w:color="auto"/>
                <w:right w:val="none" w:sz="0" w:space="0" w:color="auto"/>
              </w:divBdr>
            </w:div>
            <w:div w:id="500121558">
              <w:marLeft w:val="0"/>
              <w:marRight w:val="0"/>
              <w:marTop w:val="0"/>
              <w:marBottom w:val="0"/>
              <w:divBdr>
                <w:top w:val="none" w:sz="0" w:space="0" w:color="auto"/>
                <w:left w:val="none" w:sz="0" w:space="0" w:color="auto"/>
                <w:bottom w:val="none" w:sz="0" w:space="0" w:color="auto"/>
                <w:right w:val="none" w:sz="0" w:space="0" w:color="auto"/>
              </w:divBdr>
            </w:div>
            <w:div w:id="5001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9">
      <w:marLeft w:val="0"/>
      <w:marRight w:val="0"/>
      <w:marTop w:val="0"/>
      <w:marBottom w:val="0"/>
      <w:divBdr>
        <w:top w:val="none" w:sz="0" w:space="0" w:color="auto"/>
        <w:left w:val="none" w:sz="0" w:space="0" w:color="auto"/>
        <w:bottom w:val="none" w:sz="0" w:space="0" w:color="auto"/>
        <w:right w:val="none" w:sz="0" w:space="0" w:color="auto"/>
      </w:divBdr>
      <w:divsChild>
        <w:div w:id="500121582">
          <w:marLeft w:val="0"/>
          <w:marRight w:val="0"/>
          <w:marTop w:val="0"/>
          <w:marBottom w:val="0"/>
          <w:divBdr>
            <w:top w:val="none" w:sz="0" w:space="0" w:color="auto"/>
            <w:left w:val="none" w:sz="0" w:space="0" w:color="auto"/>
            <w:bottom w:val="none" w:sz="0" w:space="0" w:color="auto"/>
            <w:right w:val="none" w:sz="0" w:space="0" w:color="auto"/>
          </w:divBdr>
          <w:divsChild>
            <w:div w:id="50012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sChild>
            <w:div w:id="5001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01">
      <w:marLeft w:val="0"/>
      <w:marRight w:val="0"/>
      <w:marTop w:val="0"/>
      <w:marBottom w:val="0"/>
      <w:divBdr>
        <w:top w:val="none" w:sz="0" w:space="0" w:color="auto"/>
        <w:left w:val="none" w:sz="0" w:space="0" w:color="auto"/>
        <w:bottom w:val="none" w:sz="0" w:space="0" w:color="auto"/>
        <w:right w:val="none" w:sz="0" w:space="0" w:color="auto"/>
      </w:divBdr>
      <w:divsChild>
        <w:div w:id="500121631">
          <w:marLeft w:val="0"/>
          <w:marRight w:val="0"/>
          <w:marTop w:val="0"/>
          <w:marBottom w:val="0"/>
          <w:divBdr>
            <w:top w:val="none" w:sz="0" w:space="0" w:color="auto"/>
            <w:left w:val="none" w:sz="0" w:space="0" w:color="auto"/>
            <w:bottom w:val="none" w:sz="0" w:space="0" w:color="auto"/>
            <w:right w:val="none" w:sz="0" w:space="0" w:color="auto"/>
          </w:divBdr>
          <w:divsChild>
            <w:div w:id="5001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24">
      <w:marLeft w:val="0"/>
      <w:marRight w:val="0"/>
      <w:marTop w:val="0"/>
      <w:marBottom w:val="0"/>
      <w:divBdr>
        <w:top w:val="none" w:sz="0" w:space="0" w:color="auto"/>
        <w:left w:val="none" w:sz="0" w:space="0" w:color="auto"/>
        <w:bottom w:val="none" w:sz="0" w:space="0" w:color="auto"/>
        <w:right w:val="none" w:sz="0" w:space="0" w:color="auto"/>
      </w:divBdr>
      <w:divsChild>
        <w:div w:id="500121675">
          <w:marLeft w:val="0"/>
          <w:marRight w:val="0"/>
          <w:marTop w:val="0"/>
          <w:marBottom w:val="0"/>
          <w:divBdr>
            <w:top w:val="none" w:sz="0" w:space="0" w:color="auto"/>
            <w:left w:val="none" w:sz="0" w:space="0" w:color="auto"/>
            <w:bottom w:val="none" w:sz="0" w:space="0" w:color="auto"/>
            <w:right w:val="none" w:sz="0" w:space="0" w:color="auto"/>
          </w:divBdr>
          <w:divsChild>
            <w:div w:id="500121463">
              <w:marLeft w:val="0"/>
              <w:marRight w:val="0"/>
              <w:marTop w:val="0"/>
              <w:marBottom w:val="0"/>
              <w:divBdr>
                <w:top w:val="none" w:sz="0" w:space="0" w:color="auto"/>
                <w:left w:val="none" w:sz="0" w:space="0" w:color="auto"/>
                <w:bottom w:val="none" w:sz="0" w:space="0" w:color="auto"/>
                <w:right w:val="none" w:sz="0" w:space="0" w:color="auto"/>
              </w:divBdr>
            </w:div>
            <w:div w:id="500121498">
              <w:marLeft w:val="0"/>
              <w:marRight w:val="0"/>
              <w:marTop w:val="0"/>
              <w:marBottom w:val="0"/>
              <w:divBdr>
                <w:top w:val="none" w:sz="0" w:space="0" w:color="auto"/>
                <w:left w:val="none" w:sz="0" w:space="0" w:color="auto"/>
                <w:bottom w:val="none" w:sz="0" w:space="0" w:color="auto"/>
                <w:right w:val="none" w:sz="0" w:space="0" w:color="auto"/>
              </w:divBdr>
            </w:div>
            <w:div w:id="500121515">
              <w:marLeft w:val="0"/>
              <w:marRight w:val="0"/>
              <w:marTop w:val="0"/>
              <w:marBottom w:val="0"/>
              <w:divBdr>
                <w:top w:val="none" w:sz="0" w:space="0" w:color="auto"/>
                <w:left w:val="none" w:sz="0" w:space="0" w:color="auto"/>
                <w:bottom w:val="none" w:sz="0" w:space="0" w:color="auto"/>
                <w:right w:val="none" w:sz="0" w:space="0" w:color="auto"/>
              </w:divBdr>
            </w:div>
            <w:div w:id="500121636">
              <w:marLeft w:val="0"/>
              <w:marRight w:val="0"/>
              <w:marTop w:val="0"/>
              <w:marBottom w:val="0"/>
              <w:divBdr>
                <w:top w:val="none" w:sz="0" w:space="0" w:color="auto"/>
                <w:left w:val="none" w:sz="0" w:space="0" w:color="auto"/>
                <w:bottom w:val="none" w:sz="0" w:space="0" w:color="auto"/>
                <w:right w:val="none" w:sz="0" w:space="0" w:color="auto"/>
              </w:divBdr>
            </w:div>
            <w:div w:id="500121658">
              <w:marLeft w:val="0"/>
              <w:marRight w:val="0"/>
              <w:marTop w:val="0"/>
              <w:marBottom w:val="0"/>
              <w:divBdr>
                <w:top w:val="none" w:sz="0" w:space="0" w:color="auto"/>
                <w:left w:val="none" w:sz="0" w:space="0" w:color="auto"/>
                <w:bottom w:val="none" w:sz="0" w:space="0" w:color="auto"/>
                <w:right w:val="none" w:sz="0" w:space="0" w:color="auto"/>
              </w:divBdr>
            </w:div>
            <w:div w:id="500121662">
              <w:marLeft w:val="0"/>
              <w:marRight w:val="0"/>
              <w:marTop w:val="0"/>
              <w:marBottom w:val="0"/>
              <w:divBdr>
                <w:top w:val="none" w:sz="0" w:space="0" w:color="auto"/>
                <w:left w:val="none" w:sz="0" w:space="0" w:color="auto"/>
                <w:bottom w:val="none" w:sz="0" w:space="0" w:color="auto"/>
                <w:right w:val="none" w:sz="0" w:space="0" w:color="auto"/>
              </w:divBdr>
            </w:div>
            <w:div w:id="500121668">
              <w:marLeft w:val="0"/>
              <w:marRight w:val="0"/>
              <w:marTop w:val="0"/>
              <w:marBottom w:val="0"/>
              <w:divBdr>
                <w:top w:val="none" w:sz="0" w:space="0" w:color="auto"/>
                <w:left w:val="none" w:sz="0" w:space="0" w:color="auto"/>
                <w:bottom w:val="none" w:sz="0" w:space="0" w:color="auto"/>
                <w:right w:val="none" w:sz="0" w:space="0" w:color="auto"/>
              </w:divBdr>
            </w:div>
            <w:div w:id="500121714">
              <w:marLeft w:val="0"/>
              <w:marRight w:val="0"/>
              <w:marTop w:val="0"/>
              <w:marBottom w:val="0"/>
              <w:divBdr>
                <w:top w:val="none" w:sz="0" w:space="0" w:color="auto"/>
                <w:left w:val="none" w:sz="0" w:space="0" w:color="auto"/>
                <w:bottom w:val="none" w:sz="0" w:space="0" w:color="auto"/>
                <w:right w:val="none" w:sz="0" w:space="0" w:color="auto"/>
              </w:divBdr>
            </w:div>
            <w:div w:id="500121718">
              <w:marLeft w:val="0"/>
              <w:marRight w:val="0"/>
              <w:marTop w:val="0"/>
              <w:marBottom w:val="0"/>
              <w:divBdr>
                <w:top w:val="none" w:sz="0" w:space="0" w:color="auto"/>
                <w:left w:val="none" w:sz="0" w:space="0" w:color="auto"/>
                <w:bottom w:val="none" w:sz="0" w:space="0" w:color="auto"/>
                <w:right w:val="none" w:sz="0" w:space="0" w:color="auto"/>
              </w:divBdr>
            </w:div>
            <w:div w:id="5001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31">
      <w:marLeft w:val="0"/>
      <w:marRight w:val="0"/>
      <w:marTop w:val="0"/>
      <w:marBottom w:val="0"/>
      <w:divBdr>
        <w:top w:val="none" w:sz="0" w:space="0" w:color="auto"/>
        <w:left w:val="none" w:sz="0" w:space="0" w:color="auto"/>
        <w:bottom w:val="none" w:sz="0" w:space="0" w:color="auto"/>
        <w:right w:val="none" w:sz="0" w:space="0" w:color="auto"/>
      </w:divBdr>
      <w:divsChild>
        <w:div w:id="500121524">
          <w:marLeft w:val="0"/>
          <w:marRight w:val="0"/>
          <w:marTop w:val="0"/>
          <w:marBottom w:val="0"/>
          <w:divBdr>
            <w:top w:val="none" w:sz="0" w:space="0" w:color="auto"/>
            <w:left w:val="none" w:sz="0" w:space="0" w:color="auto"/>
            <w:bottom w:val="none" w:sz="0" w:space="0" w:color="auto"/>
            <w:right w:val="none" w:sz="0" w:space="0" w:color="auto"/>
          </w:divBdr>
          <w:divsChild>
            <w:div w:id="500121570">
              <w:marLeft w:val="0"/>
              <w:marRight w:val="0"/>
              <w:marTop w:val="0"/>
              <w:marBottom w:val="0"/>
              <w:divBdr>
                <w:top w:val="none" w:sz="0" w:space="0" w:color="auto"/>
                <w:left w:val="none" w:sz="0" w:space="0" w:color="auto"/>
                <w:bottom w:val="none" w:sz="0" w:space="0" w:color="auto"/>
                <w:right w:val="none" w:sz="0" w:space="0" w:color="auto"/>
              </w:divBdr>
            </w:div>
            <w:div w:id="500121637">
              <w:marLeft w:val="0"/>
              <w:marRight w:val="0"/>
              <w:marTop w:val="0"/>
              <w:marBottom w:val="0"/>
              <w:divBdr>
                <w:top w:val="none" w:sz="0" w:space="0" w:color="auto"/>
                <w:left w:val="none" w:sz="0" w:space="0" w:color="auto"/>
                <w:bottom w:val="none" w:sz="0" w:space="0" w:color="auto"/>
                <w:right w:val="none" w:sz="0" w:space="0" w:color="auto"/>
              </w:divBdr>
            </w:div>
            <w:div w:id="5001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46">
      <w:marLeft w:val="0"/>
      <w:marRight w:val="0"/>
      <w:marTop w:val="0"/>
      <w:marBottom w:val="0"/>
      <w:divBdr>
        <w:top w:val="none" w:sz="0" w:space="0" w:color="auto"/>
        <w:left w:val="none" w:sz="0" w:space="0" w:color="auto"/>
        <w:bottom w:val="none" w:sz="0" w:space="0" w:color="auto"/>
        <w:right w:val="none" w:sz="0" w:space="0" w:color="auto"/>
      </w:divBdr>
    </w:div>
    <w:div w:id="500121747">
      <w:marLeft w:val="0"/>
      <w:marRight w:val="0"/>
      <w:marTop w:val="0"/>
      <w:marBottom w:val="0"/>
      <w:divBdr>
        <w:top w:val="none" w:sz="0" w:space="0" w:color="auto"/>
        <w:left w:val="none" w:sz="0" w:space="0" w:color="auto"/>
        <w:bottom w:val="none" w:sz="0" w:space="0" w:color="auto"/>
        <w:right w:val="none" w:sz="0" w:space="0" w:color="auto"/>
      </w:divBdr>
    </w:div>
    <w:div w:id="500121748">
      <w:marLeft w:val="0"/>
      <w:marRight w:val="0"/>
      <w:marTop w:val="0"/>
      <w:marBottom w:val="0"/>
      <w:divBdr>
        <w:top w:val="none" w:sz="0" w:space="0" w:color="auto"/>
        <w:left w:val="none" w:sz="0" w:space="0" w:color="auto"/>
        <w:bottom w:val="none" w:sz="0" w:space="0" w:color="auto"/>
        <w:right w:val="none" w:sz="0" w:space="0" w:color="auto"/>
      </w:divBdr>
    </w:div>
    <w:div w:id="500121749">
      <w:marLeft w:val="0"/>
      <w:marRight w:val="0"/>
      <w:marTop w:val="0"/>
      <w:marBottom w:val="0"/>
      <w:divBdr>
        <w:top w:val="none" w:sz="0" w:space="0" w:color="auto"/>
        <w:left w:val="none" w:sz="0" w:space="0" w:color="auto"/>
        <w:bottom w:val="none" w:sz="0" w:space="0" w:color="auto"/>
        <w:right w:val="none" w:sz="0" w:space="0" w:color="auto"/>
      </w:divBdr>
    </w:div>
    <w:div w:id="563103190">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360"/>
          <w:marRight w:val="0"/>
          <w:marTop w:val="115"/>
          <w:marBottom w:val="38"/>
          <w:divBdr>
            <w:top w:val="none" w:sz="0" w:space="0" w:color="auto"/>
            <w:left w:val="none" w:sz="0" w:space="0" w:color="auto"/>
            <w:bottom w:val="none" w:sz="0" w:space="0" w:color="auto"/>
            <w:right w:val="none" w:sz="0" w:space="0" w:color="auto"/>
          </w:divBdr>
        </w:div>
      </w:divsChild>
    </w:div>
    <w:div w:id="623073534">
      <w:bodyDiv w:val="1"/>
      <w:marLeft w:val="0"/>
      <w:marRight w:val="0"/>
      <w:marTop w:val="0"/>
      <w:marBottom w:val="0"/>
      <w:divBdr>
        <w:top w:val="none" w:sz="0" w:space="0" w:color="auto"/>
        <w:left w:val="none" w:sz="0" w:space="0" w:color="auto"/>
        <w:bottom w:val="none" w:sz="0" w:space="0" w:color="auto"/>
        <w:right w:val="none" w:sz="0" w:space="0" w:color="auto"/>
      </w:divBdr>
    </w:div>
    <w:div w:id="899244807">
      <w:bodyDiv w:val="1"/>
      <w:marLeft w:val="0"/>
      <w:marRight w:val="0"/>
      <w:marTop w:val="0"/>
      <w:marBottom w:val="0"/>
      <w:divBdr>
        <w:top w:val="none" w:sz="0" w:space="0" w:color="auto"/>
        <w:left w:val="none" w:sz="0" w:space="0" w:color="auto"/>
        <w:bottom w:val="none" w:sz="0" w:space="0" w:color="auto"/>
        <w:right w:val="none" w:sz="0" w:space="0" w:color="auto"/>
      </w:divBdr>
      <w:divsChild>
        <w:div w:id="1933471021">
          <w:marLeft w:val="360"/>
          <w:marRight w:val="0"/>
          <w:marTop w:val="115"/>
          <w:marBottom w:val="38"/>
          <w:divBdr>
            <w:top w:val="none" w:sz="0" w:space="0" w:color="auto"/>
            <w:left w:val="none" w:sz="0" w:space="0" w:color="auto"/>
            <w:bottom w:val="none" w:sz="0" w:space="0" w:color="auto"/>
            <w:right w:val="none" w:sz="0" w:space="0" w:color="auto"/>
          </w:divBdr>
        </w:div>
        <w:div w:id="1974215667">
          <w:marLeft w:val="360"/>
          <w:marRight w:val="0"/>
          <w:marTop w:val="115"/>
          <w:marBottom w:val="38"/>
          <w:divBdr>
            <w:top w:val="none" w:sz="0" w:space="0" w:color="auto"/>
            <w:left w:val="none" w:sz="0" w:space="0" w:color="auto"/>
            <w:bottom w:val="none" w:sz="0" w:space="0" w:color="auto"/>
            <w:right w:val="none" w:sz="0" w:space="0" w:color="auto"/>
          </w:divBdr>
        </w:div>
        <w:div w:id="713578303">
          <w:marLeft w:val="360"/>
          <w:marRight w:val="0"/>
          <w:marTop w:val="115"/>
          <w:marBottom w:val="38"/>
          <w:divBdr>
            <w:top w:val="none" w:sz="0" w:space="0" w:color="auto"/>
            <w:left w:val="none" w:sz="0" w:space="0" w:color="auto"/>
            <w:bottom w:val="none" w:sz="0" w:space="0" w:color="auto"/>
            <w:right w:val="none" w:sz="0" w:space="0" w:color="auto"/>
          </w:divBdr>
        </w:div>
      </w:divsChild>
    </w:div>
    <w:div w:id="912542564">
      <w:bodyDiv w:val="1"/>
      <w:marLeft w:val="0"/>
      <w:marRight w:val="0"/>
      <w:marTop w:val="0"/>
      <w:marBottom w:val="0"/>
      <w:divBdr>
        <w:top w:val="none" w:sz="0" w:space="0" w:color="auto"/>
        <w:left w:val="none" w:sz="0" w:space="0" w:color="auto"/>
        <w:bottom w:val="none" w:sz="0" w:space="0" w:color="auto"/>
        <w:right w:val="none" w:sz="0" w:space="0" w:color="auto"/>
      </w:divBdr>
      <w:divsChild>
        <w:div w:id="1072389075">
          <w:marLeft w:val="360"/>
          <w:marRight w:val="0"/>
          <w:marTop w:val="101"/>
          <w:marBottom w:val="34"/>
          <w:divBdr>
            <w:top w:val="none" w:sz="0" w:space="0" w:color="auto"/>
            <w:left w:val="none" w:sz="0" w:space="0" w:color="auto"/>
            <w:bottom w:val="none" w:sz="0" w:space="0" w:color="auto"/>
            <w:right w:val="none" w:sz="0" w:space="0" w:color="auto"/>
          </w:divBdr>
        </w:div>
        <w:div w:id="1444154651">
          <w:marLeft w:val="734"/>
          <w:marRight w:val="0"/>
          <w:marTop w:val="86"/>
          <w:marBottom w:val="29"/>
          <w:divBdr>
            <w:top w:val="none" w:sz="0" w:space="0" w:color="auto"/>
            <w:left w:val="none" w:sz="0" w:space="0" w:color="auto"/>
            <w:bottom w:val="none" w:sz="0" w:space="0" w:color="auto"/>
            <w:right w:val="none" w:sz="0" w:space="0" w:color="auto"/>
          </w:divBdr>
        </w:div>
        <w:div w:id="1080448530">
          <w:marLeft w:val="734"/>
          <w:marRight w:val="0"/>
          <w:marTop w:val="86"/>
          <w:marBottom w:val="29"/>
          <w:divBdr>
            <w:top w:val="none" w:sz="0" w:space="0" w:color="auto"/>
            <w:left w:val="none" w:sz="0" w:space="0" w:color="auto"/>
            <w:bottom w:val="none" w:sz="0" w:space="0" w:color="auto"/>
            <w:right w:val="none" w:sz="0" w:space="0" w:color="auto"/>
          </w:divBdr>
        </w:div>
        <w:div w:id="214509672">
          <w:marLeft w:val="734"/>
          <w:marRight w:val="0"/>
          <w:marTop w:val="86"/>
          <w:marBottom w:val="29"/>
          <w:divBdr>
            <w:top w:val="none" w:sz="0" w:space="0" w:color="auto"/>
            <w:left w:val="none" w:sz="0" w:space="0" w:color="auto"/>
            <w:bottom w:val="none" w:sz="0" w:space="0" w:color="auto"/>
            <w:right w:val="none" w:sz="0" w:space="0" w:color="auto"/>
          </w:divBdr>
        </w:div>
        <w:div w:id="878396256">
          <w:marLeft w:val="734"/>
          <w:marRight w:val="0"/>
          <w:marTop w:val="86"/>
          <w:marBottom w:val="29"/>
          <w:divBdr>
            <w:top w:val="none" w:sz="0" w:space="0" w:color="auto"/>
            <w:left w:val="none" w:sz="0" w:space="0" w:color="auto"/>
            <w:bottom w:val="none" w:sz="0" w:space="0" w:color="auto"/>
            <w:right w:val="none" w:sz="0" w:space="0" w:color="auto"/>
          </w:divBdr>
        </w:div>
        <w:div w:id="1493526667">
          <w:marLeft w:val="360"/>
          <w:marRight w:val="0"/>
          <w:marTop w:val="101"/>
          <w:marBottom w:val="34"/>
          <w:divBdr>
            <w:top w:val="none" w:sz="0" w:space="0" w:color="auto"/>
            <w:left w:val="none" w:sz="0" w:space="0" w:color="auto"/>
            <w:bottom w:val="none" w:sz="0" w:space="0" w:color="auto"/>
            <w:right w:val="none" w:sz="0" w:space="0" w:color="auto"/>
          </w:divBdr>
        </w:div>
      </w:divsChild>
    </w:div>
    <w:div w:id="1070074683">
      <w:bodyDiv w:val="1"/>
      <w:marLeft w:val="0"/>
      <w:marRight w:val="0"/>
      <w:marTop w:val="0"/>
      <w:marBottom w:val="0"/>
      <w:divBdr>
        <w:top w:val="none" w:sz="0" w:space="0" w:color="auto"/>
        <w:left w:val="none" w:sz="0" w:space="0" w:color="auto"/>
        <w:bottom w:val="none" w:sz="0" w:space="0" w:color="auto"/>
        <w:right w:val="none" w:sz="0" w:space="0" w:color="auto"/>
      </w:divBdr>
    </w:div>
    <w:div w:id="1259948476">
      <w:bodyDiv w:val="1"/>
      <w:marLeft w:val="0"/>
      <w:marRight w:val="0"/>
      <w:marTop w:val="0"/>
      <w:marBottom w:val="0"/>
      <w:divBdr>
        <w:top w:val="none" w:sz="0" w:space="0" w:color="auto"/>
        <w:left w:val="none" w:sz="0" w:space="0" w:color="auto"/>
        <w:bottom w:val="none" w:sz="0" w:space="0" w:color="auto"/>
        <w:right w:val="none" w:sz="0" w:space="0" w:color="auto"/>
      </w:divBdr>
    </w:div>
    <w:div w:id="1348406981">
      <w:bodyDiv w:val="1"/>
      <w:marLeft w:val="0"/>
      <w:marRight w:val="0"/>
      <w:marTop w:val="0"/>
      <w:marBottom w:val="0"/>
      <w:divBdr>
        <w:top w:val="none" w:sz="0" w:space="0" w:color="auto"/>
        <w:left w:val="none" w:sz="0" w:space="0" w:color="auto"/>
        <w:bottom w:val="none" w:sz="0" w:space="0" w:color="auto"/>
        <w:right w:val="none" w:sz="0" w:space="0" w:color="auto"/>
      </w:divBdr>
    </w:div>
    <w:div w:id="1405178298">
      <w:bodyDiv w:val="1"/>
      <w:marLeft w:val="0"/>
      <w:marRight w:val="0"/>
      <w:marTop w:val="0"/>
      <w:marBottom w:val="0"/>
      <w:divBdr>
        <w:top w:val="none" w:sz="0" w:space="0" w:color="auto"/>
        <w:left w:val="none" w:sz="0" w:space="0" w:color="auto"/>
        <w:bottom w:val="none" w:sz="0" w:space="0" w:color="auto"/>
        <w:right w:val="none" w:sz="0" w:space="0" w:color="auto"/>
      </w:divBdr>
      <w:divsChild>
        <w:div w:id="1733187930">
          <w:marLeft w:val="360"/>
          <w:marRight w:val="0"/>
          <w:marTop w:val="115"/>
          <w:marBottom w:val="38"/>
          <w:divBdr>
            <w:top w:val="none" w:sz="0" w:space="0" w:color="auto"/>
            <w:left w:val="none" w:sz="0" w:space="0" w:color="auto"/>
            <w:bottom w:val="none" w:sz="0" w:space="0" w:color="auto"/>
            <w:right w:val="none" w:sz="0" w:space="0" w:color="auto"/>
          </w:divBdr>
        </w:div>
        <w:div w:id="2086028513">
          <w:marLeft w:val="360"/>
          <w:marRight w:val="0"/>
          <w:marTop w:val="115"/>
          <w:marBottom w:val="38"/>
          <w:divBdr>
            <w:top w:val="none" w:sz="0" w:space="0" w:color="auto"/>
            <w:left w:val="none" w:sz="0" w:space="0" w:color="auto"/>
            <w:bottom w:val="none" w:sz="0" w:space="0" w:color="auto"/>
            <w:right w:val="none" w:sz="0" w:space="0" w:color="auto"/>
          </w:divBdr>
        </w:div>
        <w:div w:id="213469179">
          <w:marLeft w:val="360"/>
          <w:marRight w:val="0"/>
          <w:marTop w:val="115"/>
          <w:marBottom w:val="38"/>
          <w:divBdr>
            <w:top w:val="none" w:sz="0" w:space="0" w:color="auto"/>
            <w:left w:val="none" w:sz="0" w:space="0" w:color="auto"/>
            <w:bottom w:val="none" w:sz="0" w:space="0" w:color="auto"/>
            <w:right w:val="none" w:sz="0" w:space="0" w:color="auto"/>
          </w:divBdr>
        </w:div>
        <w:div w:id="59834378">
          <w:marLeft w:val="734"/>
          <w:marRight w:val="0"/>
          <w:marTop w:val="86"/>
          <w:marBottom w:val="34"/>
          <w:divBdr>
            <w:top w:val="none" w:sz="0" w:space="0" w:color="auto"/>
            <w:left w:val="none" w:sz="0" w:space="0" w:color="auto"/>
            <w:bottom w:val="none" w:sz="0" w:space="0" w:color="auto"/>
            <w:right w:val="none" w:sz="0" w:space="0" w:color="auto"/>
          </w:divBdr>
        </w:div>
        <w:div w:id="1973709919">
          <w:marLeft w:val="734"/>
          <w:marRight w:val="0"/>
          <w:marTop w:val="86"/>
          <w:marBottom w:val="34"/>
          <w:divBdr>
            <w:top w:val="none" w:sz="0" w:space="0" w:color="auto"/>
            <w:left w:val="none" w:sz="0" w:space="0" w:color="auto"/>
            <w:bottom w:val="none" w:sz="0" w:space="0" w:color="auto"/>
            <w:right w:val="none" w:sz="0" w:space="0" w:color="auto"/>
          </w:divBdr>
        </w:div>
        <w:div w:id="484973172">
          <w:marLeft w:val="734"/>
          <w:marRight w:val="0"/>
          <w:marTop w:val="86"/>
          <w:marBottom w:val="34"/>
          <w:divBdr>
            <w:top w:val="none" w:sz="0" w:space="0" w:color="auto"/>
            <w:left w:val="none" w:sz="0" w:space="0" w:color="auto"/>
            <w:bottom w:val="none" w:sz="0" w:space="0" w:color="auto"/>
            <w:right w:val="none" w:sz="0" w:space="0" w:color="auto"/>
          </w:divBdr>
        </w:div>
        <w:div w:id="1770200251">
          <w:marLeft w:val="734"/>
          <w:marRight w:val="0"/>
          <w:marTop w:val="86"/>
          <w:marBottom w:val="34"/>
          <w:divBdr>
            <w:top w:val="none" w:sz="0" w:space="0" w:color="auto"/>
            <w:left w:val="none" w:sz="0" w:space="0" w:color="auto"/>
            <w:bottom w:val="none" w:sz="0" w:space="0" w:color="auto"/>
            <w:right w:val="none" w:sz="0" w:space="0" w:color="auto"/>
          </w:divBdr>
        </w:div>
      </w:divsChild>
    </w:div>
    <w:div w:id="1599214130">
      <w:bodyDiv w:val="1"/>
      <w:marLeft w:val="0"/>
      <w:marRight w:val="0"/>
      <w:marTop w:val="0"/>
      <w:marBottom w:val="0"/>
      <w:divBdr>
        <w:top w:val="none" w:sz="0" w:space="0" w:color="auto"/>
        <w:left w:val="none" w:sz="0" w:space="0" w:color="auto"/>
        <w:bottom w:val="none" w:sz="0" w:space="0" w:color="auto"/>
        <w:right w:val="none" w:sz="0" w:space="0" w:color="auto"/>
      </w:divBdr>
      <w:divsChild>
        <w:div w:id="114444729">
          <w:marLeft w:val="0"/>
          <w:marRight w:val="0"/>
          <w:marTop w:val="0"/>
          <w:marBottom w:val="0"/>
          <w:divBdr>
            <w:top w:val="none" w:sz="0" w:space="0" w:color="auto"/>
            <w:left w:val="none" w:sz="0" w:space="0" w:color="auto"/>
            <w:bottom w:val="none" w:sz="0" w:space="0" w:color="auto"/>
            <w:right w:val="none" w:sz="0" w:space="0" w:color="auto"/>
          </w:divBdr>
          <w:divsChild>
            <w:div w:id="626937374">
              <w:marLeft w:val="0"/>
              <w:marRight w:val="0"/>
              <w:marTop w:val="0"/>
              <w:marBottom w:val="0"/>
              <w:divBdr>
                <w:top w:val="none" w:sz="0" w:space="0" w:color="auto"/>
                <w:left w:val="none" w:sz="0" w:space="0" w:color="auto"/>
                <w:bottom w:val="none" w:sz="0" w:space="0" w:color="auto"/>
                <w:right w:val="none" w:sz="0" w:space="0" w:color="auto"/>
              </w:divBdr>
              <w:divsChild>
                <w:div w:id="360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4628">
      <w:bodyDiv w:val="1"/>
      <w:marLeft w:val="0"/>
      <w:marRight w:val="0"/>
      <w:marTop w:val="0"/>
      <w:marBottom w:val="0"/>
      <w:divBdr>
        <w:top w:val="none" w:sz="0" w:space="0" w:color="auto"/>
        <w:left w:val="none" w:sz="0" w:space="0" w:color="auto"/>
        <w:bottom w:val="none" w:sz="0" w:space="0" w:color="auto"/>
        <w:right w:val="none" w:sz="0" w:space="0" w:color="auto"/>
      </w:divBdr>
      <w:divsChild>
        <w:div w:id="2033409301">
          <w:marLeft w:val="360"/>
          <w:marRight w:val="0"/>
          <w:marTop w:val="101"/>
          <w:marBottom w:val="34"/>
          <w:divBdr>
            <w:top w:val="none" w:sz="0" w:space="0" w:color="auto"/>
            <w:left w:val="none" w:sz="0" w:space="0" w:color="auto"/>
            <w:bottom w:val="none" w:sz="0" w:space="0" w:color="auto"/>
            <w:right w:val="none" w:sz="0" w:space="0" w:color="auto"/>
          </w:divBdr>
        </w:div>
        <w:div w:id="395131277">
          <w:marLeft w:val="734"/>
          <w:marRight w:val="0"/>
          <w:marTop w:val="86"/>
          <w:marBottom w:val="29"/>
          <w:divBdr>
            <w:top w:val="none" w:sz="0" w:space="0" w:color="auto"/>
            <w:left w:val="none" w:sz="0" w:space="0" w:color="auto"/>
            <w:bottom w:val="none" w:sz="0" w:space="0" w:color="auto"/>
            <w:right w:val="none" w:sz="0" w:space="0" w:color="auto"/>
          </w:divBdr>
        </w:div>
        <w:div w:id="2100711204">
          <w:marLeft w:val="734"/>
          <w:marRight w:val="0"/>
          <w:marTop w:val="86"/>
          <w:marBottom w:val="29"/>
          <w:divBdr>
            <w:top w:val="none" w:sz="0" w:space="0" w:color="auto"/>
            <w:left w:val="none" w:sz="0" w:space="0" w:color="auto"/>
            <w:bottom w:val="none" w:sz="0" w:space="0" w:color="auto"/>
            <w:right w:val="none" w:sz="0" w:space="0" w:color="auto"/>
          </w:divBdr>
        </w:div>
        <w:div w:id="636028357">
          <w:marLeft w:val="734"/>
          <w:marRight w:val="0"/>
          <w:marTop w:val="86"/>
          <w:marBottom w:val="29"/>
          <w:divBdr>
            <w:top w:val="none" w:sz="0" w:space="0" w:color="auto"/>
            <w:left w:val="none" w:sz="0" w:space="0" w:color="auto"/>
            <w:bottom w:val="none" w:sz="0" w:space="0" w:color="auto"/>
            <w:right w:val="none" w:sz="0" w:space="0" w:color="auto"/>
          </w:divBdr>
        </w:div>
        <w:div w:id="1393120454">
          <w:marLeft w:val="734"/>
          <w:marRight w:val="0"/>
          <w:marTop w:val="86"/>
          <w:marBottom w:val="29"/>
          <w:divBdr>
            <w:top w:val="none" w:sz="0" w:space="0" w:color="auto"/>
            <w:left w:val="none" w:sz="0" w:space="0" w:color="auto"/>
            <w:bottom w:val="none" w:sz="0" w:space="0" w:color="auto"/>
            <w:right w:val="none" w:sz="0" w:space="0" w:color="auto"/>
          </w:divBdr>
        </w:div>
        <w:div w:id="1319267585">
          <w:marLeft w:val="360"/>
          <w:marRight w:val="0"/>
          <w:marTop w:val="101"/>
          <w:marBottom w:val="34"/>
          <w:divBdr>
            <w:top w:val="none" w:sz="0" w:space="0" w:color="auto"/>
            <w:left w:val="none" w:sz="0" w:space="0" w:color="auto"/>
            <w:bottom w:val="none" w:sz="0" w:space="0" w:color="auto"/>
            <w:right w:val="none" w:sz="0" w:space="0" w:color="auto"/>
          </w:divBdr>
        </w:div>
      </w:divsChild>
    </w:div>
    <w:div w:id="1939214259">
      <w:bodyDiv w:val="1"/>
      <w:marLeft w:val="0"/>
      <w:marRight w:val="0"/>
      <w:marTop w:val="0"/>
      <w:marBottom w:val="0"/>
      <w:divBdr>
        <w:top w:val="none" w:sz="0" w:space="0" w:color="auto"/>
        <w:left w:val="none" w:sz="0" w:space="0" w:color="auto"/>
        <w:bottom w:val="none" w:sz="0" w:space="0" w:color="auto"/>
        <w:right w:val="none" w:sz="0" w:space="0" w:color="auto"/>
      </w:divBdr>
      <w:divsChild>
        <w:div w:id="450394691">
          <w:marLeft w:val="360"/>
          <w:marRight w:val="0"/>
          <w:marTop w:val="115"/>
          <w:marBottom w:val="38"/>
          <w:divBdr>
            <w:top w:val="none" w:sz="0" w:space="0" w:color="auto"/>
            <w:left w:val="none" w:sz="0" w:space="0" w:color="auto"/>
            <w:bottom w:val="none" w:sz="0" w:space="0" w:color="auto"/>
            <w:right w:val="none" w:sz="0" w:space="0" w:color="auto"/>
          </w:divBdr>
        </w:div>
        <w:div w:id="240216467">
          <w:marLeft w:val="360"/>
          <w:marRight w:val="0"/>
          <w:marTop w:val="115"/>
          <w:marBottom w:val="38"/>
          <w:divBdr>
            <w:top w:val="none" w:sz="0" w:space="0" w:color="auto"/>
            <w:left w:val="none" w:sz="0" w:space="0" w:color="auto"/>
            <w:bottom w:val="none" w:sz="0" w:space="0" w:color="auto"/>
            <w:right w:val="none" w:sz="0" w:space="0" w:color="auto"/>
          </w:divBdr>
        </w:div>
        <w:div w:id="1711882517">
          <w:marLeft w:val="360"/>
          <w:marRight w:val="0"/>
          <w:marTop w:val="115"/>
          <w:marBottom w:val="38"/>
          <w:divBdr>
            <w:top w:val="none" w:sz="0" w:space="0" w:color="auto"/>
            <w:left w:val="none" w:sz="0" w:space="0" w:color="auto"/>
            <w:bottom w:val="none" w:sz="0" w:space="0" w:color="auto"/>
            <w:right w:val="none" w:sz="0" w:space="0" w:color="auto"/>
          </w:divBdr>
        </w:div>
        <w:div w:id="1633976240">
          <w:marLeft w:val="360"/>
          <w:marRight w:val="0"/>
          <w:marTop w:val="115"/>
          <w:marBottom w:val="38"/>
          <w:divBdr>
            <w:top w:val="none" w:sz="0" w:space="0" w:color="auto"/>
            <w:left w:val="none" w:sz="0" w:space="0" w:color="auto"/>
            <w:bottom w:val="none" w:sz="0" w:space="0" w:color="auto"/>
            <w:right w:val="none" w:sz="0" w:space="0" w:color="auto"/>
          </w:divBdr>
        </w:div>
        <w:div w:id="1046103526">
          <w:marLeft w:val="360"/>
          <w:marRight w:val="0"/>
          <w:marTop w:val="115"/>
          <w:marBottom w:val="38"/>
          <w:divBdr>
            <w:top w:val="none" w:sz="0" w:space="0" w:color="auto"/>
            <w:left w:val="none" w:sz="0" w:space="0" w:color="auto"/>
            <w:bottom w:val="none" w:sz="0" w:space="0" w:color="auto"/>
            <w:right w:val="none" w:sz="0" w:space="0" w:color="auto"/>
          </w:divBdr>
        </w:div>
        <w:div w:id="314721671">
          <w:marLeft w:val="360"/>
          <w:marRight w:val="0"/>
          <w:marTop w:val="115"/>
          <w:marBottom w:val="38"/>
          <w:divBdr>
            <w:top w:val="none" w:sz="0" w:space="0" w:color="auto"/>
            <w:left w:val="none" w:sz="0" w:space="0" w:color="auto"/>
            <w:bottom w:val="none" w:sz="0" w:space="0" w:color="auto"/>
            <w:right w:val="none" w:sz="0" w:space="0" w:color="auto"/>
          </w:divBdr>
        </w:div>
      </w:divsChild>
    </w:div>
    <w:div w:id="2028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D49DC-9CC0-49A8-8F91-86A178B41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E46E6-8429-4A23-9834-EE0444CE6F49}">
  <ds:schemaRefs>
    <ds:schemaRef ds:uri="http://schemas.microsoft.com/sharepoint/v3/contenttype/forms"/>
  </ds:schemaRefs>
</ds:datastoreItem>
</file>

<file path=customXml/itemProps3.xml><?xml version="1.0" encoding="utf-8"?>
<ds:datastoreItem xmlns:ds="http://schemas.openxmlformats.org/officeDocument/2006/customXml" ds:itemID="{2B342C70-0B7E-443C-8E1D-CA3E76221B8F}">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4.xml><?xml version="1.0" encoding="utf-8"?>
<ds:datastoreItem xmlns:ds="http://schemas.openxmlformats.org/officeDocument/2006/customXml" ds:itemID="{4288516B-6C25-49CF-8286-9E66B2E5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449</Words>
  <Characters>2543</Characters>
  <Application>Microsoft Office Word</Application>
  <DocSecurity>0</DocSecurity>
  <Lines>170</Lines>
  <Paragraphs>65</Paragraphs>
  <ScaleCrop>false</ScaleCrop>
  <HeadingPairs>
    <vt:vector size="2" baseType="variant">
      <vt:variant>
        <vt:lpstr>Title</vt:lpstr>
      </vt:variant>
      <vt:variant>
        <vt:i4>1</vt:i4>
      </vt:variant>
    </vt:vector>
  </HeadingPairs>
  <TitlesOfParts>
    <vt:vector size="1" baseType="lpstr">
      <vt:lpstr>Response Template F - Staff Experience</vt:lpstr>
    </vt:vector>
  </TitlesOfParts>
  <Manager/>
  <Company>California Health Benefit Exchange (Covered California)</Company>
  <LinksUpToDate>false</LinksUpToDate>
  <CharactersWithSpaces>2951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Template F - Staff Experience</dc:title>
  <dc:subject>Healthcare Evidence Initiative (HEI) 3.0</dc:subject>
  <dc:creator>Covered California</dc:creator>
  <cp:keywords>RFP 2025-06</cp:keywords>
  <dc:description/>
  <cp:lastModifiedBy>Charles DePoy</cp:lastModifiedBy>
  <cp:revision>6</cp:revision>
  <cp:lastPrinted>2012-03-07T17:10:00Z</cp:lastPrinted>
  <dcterms:created xsi:type="dcterms:W3CDTF">2021-02-17T23:46:00Z</dcterms:created>
  <dcterms:modified xsi:type="dcterms:W3CDTF">2025-09-19T22:23:00Z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ies>
</file>